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rsidTr="00506FAF">
        <w:trPr>
          <w:trHeight w:val="1268"/>
        </w:trPr>
        <w:tc>
          <w:tcPr>
            <w:tcW w:w="1640" w:type="dxa"/>
          </w:tcPr>
          <w:p w:rsidR="004702FB" w:rsidRPr="006F1DA5" w:rsidRDefault="004702FB" w:rsidP="004702FB">
            <w:pPr>
              <w:pStyle w:val="Header"/>
              <w:rPr>
                <w:rFonts w:ascii="Arial" w:hAnsi="Arial" w:cs="Arial"/>
                <w:b/>
                <w:color w:val="000000" w:themeColor="text1"/>
              </w:rPr>
            </w:pPr>
          </w:p>
        </w:tc>
        <w:tc>
          <w:tcPr>
            <w:tcW w:w="3299" w:type="dxa"/>
          </w:tcPr>
          <w:p w:rsidR="004702FB" w:rsidRPr="006F1DA5" w:rsidRDefault="004702FB" w:rsidP="004702FB">
            <w:pPr>
              <w:pStyle w:val="Header"/>
              <w:rPr>
                <w:rFonts w:ascii="Arial" w:hAnsi="Arial" w:cs="Arial"/>
                <w:b/>
                <w:color w:val="000000" w:themeColor="text1"/>
              </w:rPr>
            </w:pPr>
          </w:p>
        </w:tc>
        <w:tc>
          <w:tcPr>
            <w:tcW w:w="4131" w:type="dxa"/>
          </w:tcPr>
          <w:p w:rsidR="004702FB" w:rsidRPr="006F1DA5" w:rsidRDefault="004702FB" w:rsidP="004702FB">
            <w:pPr>
              <w:pStyle w:val="Header"/>
              <w:rPr>
                <w:rFonts w:ascii="Arial" w:hAnsi="Arial" w:cs="Arial"/>
                <w:b/>
                <w:color w:val="000000" w:themeColor="text1"/>
              </w:rPr>
            </w:pPr>
          </w:p>
        </w:tc>
      </w:tr>
    </w:tbl>
    <w:p w:rsidR="008E5212" w:rsidRPr="00590863" w:rsidRDefault="008E5212" w:rsidP="008E5212">
      <w:pPr>
        <w:spacing w:after="0"/>
        <w:jc w:val="right"/>
        <w:rPr>
          <w:rFonts w:ascii="Arial" w:hAnsi="Arial" w:cs="Arial"/>
          <w:sz w:val="18"/>
          <w:szCs w:val="18"/>
        </w:rPr>
      </w:pPr>
      <w:r w:rsidRPr="00590863">
        <w:rPr>
          <w:rFonts w:ascii="Arial" w:hAnsi="Arial" w:cs="Arial"/>
          <w:sz w:val="18"/>
          <w:szCs w:val="18"/>
        </w:rPr>
        <w:t>Obrazec št: 1</w:t>
      </w:r>
    </w:p>
    <w:p w:rsidR="008E5212" w:rsidRPr="00252358" w:rsidRDefault="008E5212" w:rsidP="008E5212">
      <w:bookmarkStart w:id="0" w:name="_GoBack"/>
      <w:bookmarkEnd w:id="0"/>
    </w:p>
    <w:p w:rsidR="008E5212" w:rsidRDefault="008E5212" w:rsidP="008E521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rsidR="008E5212" w:rsidRDefault="008E5212" w:rsidP="008E5212">
      <w:pPr>
        <w:spacing w:after="120"/>
        <w:rPr>
          <w:rFonts w:ascii="Arial" w:hAnsi="Arial" w:cs="Arial"/>
        </w:rPr>
      </w:pPr>
    </w:p>
    <w:p w:rsidR="00BE675F" w:rsidRDefault="008E5212">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Uvedba sistema za izposojo električnih koles v mestu Idrija</w:t>
      </w:r>
      <w:r>
        <w:rPr>
          <w:rFonts w:ascii="Arial" w:hAnsi="Arial" w:cs="Arial"/>
          <w:color w:val="000000"/>
          <w:sz w:val="18"/>
          <w:szCs w:val="18"/>
        </w:rPr>
        <w:t>« dajemo ponudbo, kot sledi:</w:t>
      </w:r>
    </w:p>
    <w:p w:rsidR="00BE675F" w:rsidRDefault="008E5212">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BE675F">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E675F" w:rsidRDefault="008E5212">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E675F" w:rsidRDefault="008E5212">
            <w:r>
              <w:rPr>
                <w:rFonts w:ascii="Arial" w:hAnsi="Arial" w:cs="Arial"/>
                <w:color w:val="000000"/>
                <w:position w:val="-2"/>
                <w:sz w:val="18"/>
                <w:szCs w:val="18"/>
              </w:rPr>
              <w:t> </w:t>
            </w:r>
          </w:p>
        </w:tc>
      </w:tr>
      <w:tr w:rsidR="00BE675F">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E675F" w:rsidRDefault="008E5212">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E675F" w:rsidRDefault="008E5212">
            <w:r>
              <w:rPr>
                <w:rFonts w:ascii="Arial" w:hAnsi="Arial" w:cs="Arial"/>
                <w:color w:val="000000"/>
                <w:position w:val="-2"/>
                <w:sz w:val="18"/>
                <w:szCs w:val="18"/>
              </w:rPr>
              <w:t> </w:t>
            </w:r>
          </w:p>
        </w:tc>
      </w:tr>
    </w:tbl>
    <w:p w:rsidR="00BE675F" w:rsidRDefault="008E5212">
      <w:pPr>
        <w:spacing w:before="225" w:after="225" w:line="240" w:lineRule="auto"/>
        <w:jc w:val="both"/>
      </w:pPr>
      <w:r>
        <w:rPr>
          <w:rFonts w:ascii="Arial" w:hAnsi="Arial" w:cs="Arial"/>
          <w:color w:val="000000"/>
          <w:sz w:val="18"/>
          <w:szCs w:val="18"/>
        </w:rPr>
        <w:t>Ponudbo oddajamo (ustrezno označite):</w:t>
      </w:r>
    </w:p>
    <w:p w:rsidR="00BE675F" w:rsidRDefault="008E5212">
      <w:pPr>
        <w:spacing w:before="225" w:after="225" w:line="240" w:lineRule="auto"/>
        <w:jc w:val="both"/>
      </w:pPr>
      <w:r>
        <w:fldChar w:fldCharType="begin">
          <w:ffData>
            <w:name w:val="cbox15c1892f507c7c"/>
            <w:enabled/>
            <w:calcOnExit w:val="0"/>
            <w:checkBox>
              <w:sizeAuto/>
              <w:default w:val="0"/>
            </w:checkBox>
          </w:ffData>
        </w:fldChar>
      </w:r>
      <w:bookmarkStart w:id="1" w:name="cbox15c1892f507c7c"/>
      <w:r>
        <w:instrText xml:space="preserve"> FORMCHECKBOX </w:instrText>
      </w:r>
      <w:r w:rsidR="007756C1">
        <w:fldChar w:fldCharType="separate"/>
      </w:r>
      <w:r>
        <w:fldChar w:fldCharType="end"/>
      </w:r>
      <w:bookmarkEnd w:id="1"/>
      <w:r>
        <w:rPr>
          <w:rFonts w:ascii="Arial" w:hAnsi="Arial" w:cs="Arial"/>
          <w:color w:val="000000"/>
          <w:sz w:val="18"/>
          <w:szCs w:val="18"/>
        </w:rPr>
        <w:t> samostojno</w:t>
      </w:r>
    </w:p>
    <w:p w:rsidR="00BE675F" w:rsidRDefault="008E5212">
      <w:pPr>
        <w:spacing w:before="225" w:after="225" w:line="240" w:lineRule="auto"/>
        <w:jc w:val="both"/>
      </w:pPr>
      <w:r>
        <w:fldChar w:fldCharType="begin">
          <w:ffData>
            <w:name w:val="cbox15c1892f507f87"/>
            <w:enabled/>
            <w:calcOnExit w:val="0"/>
            <w:checkBox>
              <w:sizeAuto/>
              <w:default w:val="0"/>
            </w:checkBox>
          </w:ffData>
        </w:fldChar>
      </w:r>
      <w:bookmarkStart w:id="2" w:name="cbox15c1892f507f87"/>
      <w:r>
        <w:instrText xml:space="preserve"> FORMCHECKBOX </w:instrText>
      </w:r>
      <w:r w:rsidR="007756C1">
        <w:fldChar w:fldCharType="separate"/>
      </w:r>
      <w:r>
        <w:fldChar w:fldCharType="end"/>
      </w:r>
      <w:bookmarkEnd w:id="2"/>
      <w:r>
        <w:rPr>
          <w:rFonts w:ascii="Arial" w:hAnsi="Arial" w:cs="Arial"/>
          <w:color w:val="000000"/>
          <w:sz w:val="18"/>
          <w:szCs w:val="18"/>
        </w:rPr>
        <w:t> z naslednjimi partnerji (navedite samo firme): ___________________________________</w:t>
      </w:r>
    </w:p>
    <w:p w:rsidR="00BE675F" w:rsidRDefault="008E5212">
      <w:pPr>
        <w:spacing w:before="225" w:after="225" w:line="240" w:lineRule="auto"/>
        <w:jc w:val="both"/>
      </w:pPr>
      <w:r>
        <w:fldChar w:fldCharType="begin">
          <w:ffData>
            <w:name w:val="cbox15c1892f508292"/>
            <w:enabled/>
            <w:calcOnExit w:val="0"/>
            <w:checkBox>
              <w:sizeAuto/>
              <w:default w:val="0"/>
            </w:checkBox>
          </w:ffData>
        </w:fldChar>
      </w:r>
      <w:bookmarkStart w:id="3" w:name="cbox15c1892f508292"/>
      <w:r>
        <w:instrText xml:space="preserve"> FORMCHECKBOX </w:instrText>
      </w:r>
      <w:r w:rsidR="007756C1">
        <w:fldChar w:fldCharType="separate"/>
      </w:r>
      <w:r>
        <w:fldChar w:fldCharType="end"/>
      </w:r>
      <w:bookmarkEnd w:id="3"/>
      <w:r>
        <w:rPr>
          <w:rFonts w:ascii="Arial" w:hAnsi="Arial" w:cs="Arial"/>
          <w:color w:val="000000"/>
          <w:sz w:val="18"/>
          <w:szCs w:val="18"/>
        </w:rPr>
        <w:t> z naslednjimi podizvajalci (navedite samo firme): ________________________________</w:t>
      </w:r>
    </w:p>
    <w:p w:rsidR="00BE675F" w:rsidRDefault="008E5212">
      <w:pPr>
        <w:spacing w:before="225" w:after="225" w:line="240" w:lineRule="auto"/>
        <w:jc w:val="both"/>
      </w:pPr>
      <w:r>
        <w:fldChar w:fldCharType="begin">
          <w:ffData>
            <w:name w:val="cbox15c1892f5085a8"/>
            <w:enabled/>
            <w:calcOnExit w:val="0"/>
            <w:checkBox>
              <w:sizeAuto/>
              <w:default w:val="0"/>
            </w:checkBox>
          </w:ffData>
        </w:fldChar>
      </w:r>
      <w:bookmarkStart w:id="4" w:name="cbox15c1892f5085a8"/>
      <w:r>
        <w:instrText xml:space="preserve"> FORMCHECKBOX </w:instrText>
      </w:r>
      <w:r w:rsidR="007756C1">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rsidR="00CA4E18" w:rsidRDefault="00CA4E18">
      <w:pPr>
        <w:spacing w:before="225" w:after="225" w:line="240" w:lineRule="auto"/>
        <w:jc w:val="both"/>
        <w:rPr>
          <w:rFonts w:ascii="Arial" w:hAnsi="Arial" w:cs="Arial"/>
          <w:color w:val="000000"/>
          <w:sz w:val="18"/>
          <w:szCs w:val="18"/>
        </w:rPr>
      </w:pPr>
    </w:p>
    <w:p w:rsidR="00BE675F" w:rsidRDefault="008E5212">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w:t>
      </w:r>
    </w:p>
    <w:tbl>
      <w:tblPr>
        <w:tblStyle w:val="NormalTablePHPDOCX"/>
        <w:tblW w:w="5000" w:type="pct"/>
        <w:tblInd w:w="108" w:type="dxa"/>
        <w:tblLook w:val="04A0" w:firstRow="1" w:lastRow="0" w:firstColumn="1" w:lastColumn="0" w:noHBand="0" w:noVBand="1"/>
      </w:tblPr>
      <w:tblGrid>
        <w:gridCol w:w="4982"/>
        <w:gridCol w:w="1877"/>
        <w:gridCol w:w="607"/>
        <w:gridCol w:w="1592"/>
      </w:tblGrid>
      <w:tr w:rsidR="00CA4E18" w:rsidTr="00CA4E18">
        <w:tc>
          <w:tcPr>
            <w:tcW w:w="27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CA4E18" w:rsidRDefault="00CA4E18" w:rsidP="00CA4E18">
            <w:pPr>
              <w:jc w:val="center"/>
            </w:pPr>
            <w:r>
              <w:rPr>
                <w:rFonts w:ascii="Arial" w:hAnsi="Arial" w:cs="Arial"/>
                <w:b/>
                <w:bCs/>
                <w:color w:val="000000"/>
                <w:position w:val="-2"/>
                <w:sz w:val="18"/>
                <w:szCs w:val="18"/>
                <w:shd w:val="clear" w:color="auto" w:fill="D1D1D1"/>
              </w:rPr>
              <w:t>Postavka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CA4E18" w:rsidRDefault="00CA4E18">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CA4E18" w:rsidRDefault="00CA4E18">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CA4E18" w:rsidRDefault="00CA4E18">
            <w:pPr>
              <w:jc w:val="center"/>
            </w:pPr>
            <w:r>
              <w:rPr>
                <w:rFonts w:ascii="Arial" w:hAnsi="Arial" w:cs="Arial"/>
                <w:b/>
                <w:bCs/>
                <w:color w:val="000000"/>
                <w:position w:val="-2"/>
                <w:sz w:val="18"/>
                <w:szCs w:val="18"/>
                <w:shd w:val="clear" w:color="auto" w:fill="D1D1D1"/>
              </w:rPr>
              <w:t>Vrednost z DDV</w:t>
            </w:r>
          </w:p>
        </w:tc>
      </w:tr>
      <w:tr w:rsidR="00CA4E18" w:rsidTr="00CA4E18">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A4E18" w:rsidRPr="00CA4E18" w:rsidRDefault="00CA4E18" w:rsidP="00CA4E18">
            <w:pPr>
              <w:jc w:val="center"/>
              <w:rPr>
                <w:rFonts w:ascii="Arial" w:hAnsi="Arial" w:cs="Arial"/>
                <w:sz w:val="18"/>
                <w:szCs w:val="18"/>
              </w:rPr>
            </w:pPr>
            <w:r w:rsidRPr="00CA4E18">
              <w:rPr>
                <w:rFonts w:ascii="Arial" w:hAnsi="Arial" w:cs="Arial"/>
                <w:sz w:val="18"/>
                <w:szCs w:val="18"/>
              </w:rPr>
              <w:t>Vzpostavitev avtomatiziranega sistema za izposojo električnih koles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A4E18" w:rsidRDefault="00CA4E18">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A4E18" w:rsidRDefault="00CA4E18">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A4E18" w:rsidRDefault="00CA4E18">
            <w:r>
              <w:rPr>
                <w:rFonts w:ascii="Arial" w:hAnsi="Arial" w:cs="Arial"/>
                <w:color w:val="000000"/>
                <w:position w:val="-2"/>
                <w:sz w:val="18"/>
                <w:szCs w:val="18"/>
              </w:rPr>
              <w:t> </w:t>
            </w:r>
          </w:p>
        </w:tc>
      </w:tr>
      <w:tr w:rsidR="00CA4E18" w:rsidTr="00CA4E18">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A4E18" w:rsidRDefault="00CA4E18" w:rsidP="00CA4E18">
            <w:pPr>
              <w:jc w:val="center"/>
              <w:rPr>
                <w:rFonts w:ascii="Arial" w:hAnsi="Arial" w:cs="Arial"/>
                <w:color w:val="000000"/>
                <w:position w:val="-2"/>
                <w:sz w:val="18"/>
                <w:szCs w:val="18"/>
              </w:rPr>
            </w:pPr>
            <w:r>
              <w:rPr>
                <w:rFonts w:ascii="Arial" w:hAnsi="Arial" w:cs="Arial"/>
                <w:color w:val="000000"/>
                <w:position w:val="-2"/>
                <w:sz w:val="18"/>
                <w:szCs w:val="18"/>
              </w:rPr>
              <w:t>Dobava 34 električnih koles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A4E18" w:rsidRDefault="00CA4E18">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A4E18" w:rsidRDefault="00CA4E18">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A4E18" w:rsidRDefault="00CA4E18">
            <w:pPr>
              <w:rPr>
                <w:rFonts w:ascii="Arial" w:hAnsi="Arial" w:cs="Arial"/>
                <w:color w:val="000000"/>
                <w:position w:val="-2"/>
                <w:sz w:val="18"/>
                <w:szCs w:val="18"/>
              </w:rPr>
            </w:pPr>
          </w:p>
        </w:tc>
      </w:tr>
      <w:tr w:rsidR="00CA4E18" w:rsidTr="00CA4E18">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A4E18" w:rsidRDefault="00CA4E18" w:rsidP="00CA4E18">
            <w:pPr>
              <w:jc w:val="center"/>
              <w:rPr>
                <w:rFonts w:ascii="Arial" w:hAnsi="Arial" w:cs="Arial"/>
                <w:color w:val="000000"/>
                <w:position w:val="-2"/>
                <w:sz w:val="18"/>
                <w:szCs w:val="18"/>
              </w:rPr>
            </w:pPr>
            <w:r>
              <w:rPr>
                <w:rFonts w:ascii="Arial" w:hAnsi="Arial" w:cs="Arial"/>
                <w:color w:val="000000"/>
                <w:sz w:val="18"/>
                <w:szCs w:val="18"/>
              </w:rPr>
              <w:t>Dobava in montaža oziroma vgradnja petih (5) kolesarnic - postaj za električna kolesa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A4E18" w:rsidRDefault="00CA4E18">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A4E18" w:rsidRDefault="00CA4E18">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A4E18" w:rsidRDefault="00CA4E18">
            <w:pPr>
              <w:rPr>
                <w:rFonts w:ascii="Arial" w:hAnsi="Arial" w:cs="Arial"/>
                <w:color w:val="000000"/>
                <w:position w:val="-2"/>
                <w:sz w:val="18"/>
                <w:szCs w:val="18"/>
              </w:rPr>
            </w:pPr>
          </w:p>
        </w:tc>
      </w:tr>
      <w:tr w:rsidR="00CA4E18" w:rsidTr="00CA4E18">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A4E18" w:rsidRDefault="00CA4E18" w:rsidP="00CA4E18">
            <w:pPr>
              <w:jc w:val="center"/>
              <w:rPr>
                <w:rFonts w:ascii="Arial" w:hAnsi="Arial" w:cs="Arial"/>
                <w:color w:val="000000"/>
                <w:sz w:val="18"/>
                <w:szCs w:val="18"/>
              </w:rPr>
            </w:pPr>
            <w:r>
              <w:rPr>
                <w:rFonts w:ascii="Arial" w:hAnsi="Arial" w:cs="Arial"/>
                <w:color w:val="000000"/>
                <w:sz w:val="18"/>
                <w:szCs w:val="18"/>
              </w:rPr>
              <w:t>Ostale storitve in aktivnost (vzdrževanje, premeščanje itn.)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A4E18" w:rsidRDefault="00CA4E18">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A4E18" w:rsidRDefault="00CA4E18">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A4E18" w:rsidRDefault="00CA4E18">
            <w:pPr>
              <w:rPr>
                <w:rFonts w:ascii="Arial" w:hAnsi="Arial" w:cs="Arial"/>
                <w:color w:val="000000"/>
                <w:position w:val="-2"/>
                <w:sz w:val="18"/>
                <w:szCs w:val="18"/>
              </w:rPr>
            </w:pPr>
          </w:p>
        </w:tc>
      </w:tr>
      <w:tr w:rsidR="00CA4E18" w:rsidTr="00CA4E18">
        <w:tc>
          <w:tcPr>
            <w:tcW w:w="275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A4E18" w:rsidRDefault="00CA4E18" w:rsidP="00CA4E18">
            <w:pPr>
              <w:jc w:val="center"/>
            </w:pPr>
            <w:r>
              <w:rPr>
                <w:rFonts w:ascii="Arial" w:hAnsi="Arial" w:cs="Arial"/>
                <w:b/>
                <w:bCs/>
                <w:color w:val="000000"/>
                <w:position w:val="-2"/>
                <w:sz w:val="18"/>
                <w:szCs w:val="18"/>
                <w:shd w:val="clear" w:color="auto" w:fill="CCCCCC"/>
              </w:rPr>
              <w:t>Skupaj</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A4E18" w:rsidRDefault="00CA4E18">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A4E18" w:rsidRDefault="00CA4E18">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A4E18" w:rsidRDefault="00CA4E18">
            <w:r>
              <w:rPr>
                <w:rFonts w:ascii="Arial" w:hAnsi="Arial" w:cs="Arial"/>
                <w:color w:val="000000"/>
                <w:position w:val="-2"/>
                <w:sz w:val="18"/>
                <w:szCs w:val="18"/>
                <w:shd w:val="clear" w:color="auto" w:fill="CCCCCC"/>
              </w:rPr>
              <w:t> </w:t>
            </w:r>
          </w:p>
        </w:tc>
      </w:tr>
    </w:tbl>
    <w:p w:rsidR="00BE675F" w:rsidRDefault="008E5212">
      <w:pPr>
        <w:spacing w:after="0" w:line="240" w:lineRule="auto"/>
      </w:pPr>
      <w:r>
        <w:rPr>
          <w:rFonts w:ascii="Arial" w:hAnsi="Arial" w:cs="Arial"/>
          <w:color w:val="000000"/>
          <w:sz w:val="18"/>
          <w:szCs w:val="18"/>
        </w:rPr>
        <w:t xml:space="preserve">   </w:t>
      </w:r>
    </w:p>
    <w:p w:rsidR="00BE675F" w:rsidRDefault="008E5212">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w:t>
      </w:r>
    </w:p>
    <w:p w:rsidR="00BE675F" w:rsidRDefault="008E5212">
      <w:pPr>
        <w:spacing w:before="225" w:after="225" w:line="240" w:lineRule="auto"/>
        <w:jc w:val="both"/>
      </w:pPr>
      <w:r>
        <w:rPr>
          <w:rFonts w:ascii="Arial" w:hAnsi="Arial" w:cs="Arial"/>
          <w:color w:val="000000"/>
          <w:sz w:val="18"/>
          <w:szCs w:val="18"/>
        </w:rPr>
        <w:t>Ponudba velja najmanj 90 dni od roka za predložitev ponudb.</w:t>
      </w:r>
    </w:p>
    <w:p w:rsidR="00BE675F" w:rsidRDefault="008E5212">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rsidR="00CA4E18" w:rsidRPr="00CA4E18" w:rsidRDefault="008E5212">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rsidR="00BE675F" w:rsidRDefault="008E5212">
      <w:pPr>
        <w:spacing w:before="225" w:after="225" w:line="240" w:lineRule="auto"/>
        <w:jc w:val="both"/>
      </w:pPr>
      <w:r>
        <w:rPr>
          <w:rFonts w:ascii="Arial" w:hAnsi="Arial" w:cs="Arial"/>
          <w:color w:val="000000"/>
          <w:sz w:val="18"/>
          <w:szCs w:val="18"/>
        </w:rPr>
        <w:lastRenderedPageBreak/>
        <w:t> </w:t>
      </w:r>
      <w:r>
        <w:rPr>
          <w:rFonts w:ascii="Arial" w:hAnsi="Arial" w:cs="Arial"/>
          <w:b/>
          <w:bCs/>
          <w:color w:val="000000"/>
          <w:sz w:val="18"/>
          <w:szCs w:val="18"/>
        </w:rPr>
        <w:t>IV. Podatki o plačilu</w:t>
      </w:r>
    </w:p>
    <w:p w:rsidR="00BE675F" w:rsidRDefault="008E5212">
      <w:pPr>
        <w:spacing w:before="225" w:after="225" w:line="240" w:lineRule="auto"/>
        <w:jc w:val="both"/>
      </w:pPr>
      <w:r>
        <w:rPr>
          <w:rFonts w:ascii="Arial" w:hAnsi="Arial" w:cs="Arial"/>
          <w:color w:val="000000"/>
          <w:sz w:val="18"/>
          <w:szCs w:val="18"/>
        </w:rPr>
        <w:t>Plačila se opravijo na podlagi izdanih računov. Rok plačila je 30 dni od datuma prejema računa. Če naročnik izpodbija del zneska, je dolžan plačati nesporni del zneska. Roki plačil podizvajalcem so enaki kot za izvajalca.</w:t>
      </w:r>
    </w:p>
    <w:p w:rsidR="00BE675F" w:rsidRDefault="008E5212" w:rsidP="00CA4E18">
      <w:pPr>
        <w:spacing w:before="225" w:after="225" w:line="240" w:lineRule="auto"/>
        <w:jc w:val="both"/>
      </w:pPr>
      <w:r>
        <w:rPr>
          <w:rFonts w:ascii="Arial" w:hAnsi="Arial" w:cs="Arial"/>
          <w:color w:val="000000"/>
          <w:sz w:val="18"/>
          <w:szCs w:val="18"/>
        </w:rPr>
        <w:t xml:space="preserve">Izvajalec izstavi račun v elektronski obliki (eRačun) preko spletnega portala UJPnet. Kot uradni prejem računa se šteje datum vnosa računa v sistem UJPnet. </w:t>
      </w:r>
    </w:p>
    <w:p w:rsidR="00BE675F" w:rsidRDefault="008E5212">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rsidR="00BE675F" w:rsidRDefault="008E5212">
      <w:pPr>
        <w:spacing w:before="225" w:after="225" w:line="240" w:lineRule="auto"/>
        <w:jc w:val="both"/>
      </w:pPr>
      <w:r>
        <w:rPr>
          <w:rFonts w:ascii="Arial" w:hAnsi="Arial" w:cs="Arial"/>
          <w:color w:val="000000"/>
          <w:sz w:val="18"/>
          <w:szCs w:val="18"/>
        </w:rPr>
        <w:t> </w:t>
      </w:r>
    </w:p>
    <w:p w:rsidR="00BE675F" w:rsidRDefault="008E5212">
      <w:pPr>
        <w:pageBreakBefore/>
        <w:spacing w:before="225" w:after="225" w:line="240" w:lineRule="auto"/>
        <w:jc w:val="both"/>
      </w:pPr>
      <w:r>
        <w:rPr>
          <w:rFonts w:ascii="Arial" w:hAnsi="Arial" w:cs="Arial"/>
          <w:b/>
          <w:bCs/>
          <w:color w:val="000000"/>
          <w:sz w:val="18"/>
          <w:szCs w:val="18"/>
        </w:rPr>
        <w:lastRenderedPageBreak/>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BE675F">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E675F" w:rsidRDefault="008E5212">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E675F" w:rsidRDefault="008E5212">
            <w:r>
              <w:rPr>
                <w:rFonts w:ascii="Arial" w:hAnsi="Arial" w:cs="Arial"/>
                <w:color w:val="000000"/>
                <w:position w:val="-2"/>
                <w:sz w:val="18"/>
                <w:szCs w:val="18"/>
              </w:rPr>
              <w:t> </w:t>
            </w:r>
          </w:p>
        </w:tc>
      </w:tr>
      <w:tr w:rsidR="00BE675F">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E675F" w:rsidRDefault="008E5212">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E675F" w:rsidRDefault="008E5212">
            <w:r>
              <w:rPr>
                <w:rFonts w:ascii="Arial" w:hAnsi="Arial" w:cs="Arial"/>
                <w:color w:val="000000"/>
                <w:position w:val="-2"/>
                <w:sz w:val="18"/>
                <w:szCs w:val="18"/>
              </w:rPr>
              <w:t> </w:t>
            </w:r>
          </w:p>
        </w:tc>
      </w:tr>
      <w:tr w:rsidR="00BE675F">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E675F" w:rsidRDefault="008E5212">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E675F" w:rsidRDefault="008E5212">
            <w:r>
              <w:rPr>
                <w:rFonts w:ascii="Arial" w:hAnsi="Arial" w:cs="Arial"/>
                <w:color w:val="000000"/>
                <w:position w:val="-2"/>
                <w:sz w:val="18"/>
                <w:szCs w:val="18"/>
              </w:rPr>
              <w:t> </w:t>
            </w:r>
          </w:p>
        </w:tc>
      </w:tr>
      <w:tr w:rsidR="00BE675F">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E675F" w:rsidRDefault="008E5212">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E675F" w:rsidRDefault="008E5212">
            <w:r>
              <w:rPr>
                <w:rFonts w:ascii="Arial" w:hAnsi="Arial" w:cs="Arial"/>
                <w:color w:val="000000"/>
                <w:position w:val="-2"/>
                <w:sz w:val="18"/>
                <w:szCs w:val="18"/>
              </w:rPr>
              <w:t> </w:t>
            </w:r>
          </w:p>
        </w:tc>
      </w:tr>
      <w:tr w:rsidR="00BE675F">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E675F" w:rsidRDefault="008E5212">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E675F" w:rsidRDefault="008E5212">
            <w:r>
              <w:rPr>
                <w:rFonts w:ascii="Arial" w:hAnsi="Arial" w:cs="Arial"/>
                <w:color w:val="000000"/>
                <w:position w:val="-2"/>
                <w:sz w:val="18"/>
                <w:szCs w:val="18"/>
              </w:rPr>
              <w:t> </w:t>
            </w:r>
          </w:p>
        </w:tc>
      </w:tr>
      <w:tr w:rsidR="00BE675F">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E675F" w:rsidRDefault="008E5212">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E675F" w:rsidRDefault="008E5212">
            <w:r>
              <w:rPr>
                <w:rFonts w:ascii="Arial" w:hAnsi="Arial" w:cs="Arial"/>
                <w:color w:val="000000"/>
                <w:position w:val="-2"/>
                <w:sz w:val="18"/>
                <w:szCs w:val="18"/>
              </w:rPr>
              <w:t> </w:t>
            </w:r>
          </w:p>
        </w:tc>
      </w:tr>
      <w:tr w:rsidR="00BE675F">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E675F" w:rsidRDefault="008E5212">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E675F" w:rsidRDefault="008E5212">
            <w:r>
              <w:rPr>
                <w:rFonts w:ascii="Arial" w:hAnsi="Arial" w:cs="Arial"/>
                <w:color w:val="000000"/>
                <w:position w:val="-2"/>
                <w:sz w:val="18"/>
                <w:szCs w:val="18"/>
              </w:rPr>
              <w:t> </w:t>
            </w:r>
          </w:p>
        </w:tc>
      </w:tr>
      <w:tr w:rsidR="00BE675F">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E675F" w:rsidRDefault="008E5212">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E675F" w:rsidRDefault="008E5212">
            <w:r>
              <w:rPr>
                <w:rFonts w:ascii="Arial" w:hAnsi="Arial" w:cs="Arial"/>
                <w:color w:val="000000"/>
                <w:position w:val="-2"/>
                <w:sz w:val="18"/>
                <w:szCs w:val="18"/>
              </w:rPr>
              <w:t> </w:t>
            </w:r>
          </w:p>
        </w:tc>
      </w:tr>
      <w:tr w:rsidR="00BE675F">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E675F" w:rsidRDefault="008E521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E675F" w:rsidRDefault="008E5212">
            <w:r>
              <w:rPr>
                <w:rFonts w:ascii="Arial" w:hAnsi="Arial" w:cs="Arial"/>
                <w:color w:val="000000"/>
                <w:position w:val="-2"/>
                <w:sz w:val="18"/>
                <w:szCs w:val="18"/>
              </w:rPr>
              <w:t> </w:t>
            </w:r>
          </w:p>
        </w:tc>
      </w:tr>
      <w:tr w:rsidR="00BE675F">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E675F" w:rsidRDefault="008E521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E675F" w:rsidRDefault="008E5212">
            <w:r>
              <w:rPr>
                <w:rFonts w:ascii="Arial" w:hAnsi="Arial" w:cs="Arial"/>
                <w:color w:val="000000"/>
                <w:position w:val="-2"/>
                <w:sz w:val="18"/>
                <w:szCs w:val="18"/>
              </w:rPr>
              <w:t> </w:t>
            </w:r>
          </w:p>
        </w:tc>
      </w:tr>
      <w:tr w:rsidR="00BE675F">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E675F" w:rsidRDefault="008E521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E675F" w:rsidRDefault="008E5212">
            <w:r>
              <w:rPr>
                <w:rFonts w:ascii="Arial" w:hAnsi="Arial" w:cs="Arial"/>
                <w:color w:val="000000"/>
                <w:position w:val="-2"/>
                <w:sz w:val="18"/>
                <w:szCs w:val="18"/>
              </w:rPr>
              <w:t> </w:t>
            </w:r>
          </w:p>
        </w:tc>
      </w:tr>
      <w:tr w:rsidR="00BE675F">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E675F" w:rsidRDefault="008E521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E675F" w:rsidRDefault="008E5212">
            <w:r>
              <w:rPr>
                <w:rFonts w:ascii="Arial" w:hAnsi="Arial" w:cs="Arial"/>
                <w:color w:val="000000"/>
                <w:position w:val="-2"/>
                <w:sz w:val="18"/>
                <w:szCs w:val="18"/>
              </w:rPr>
              <w:t> </w:t>
            </w:r>
          </w:p>
        </w:tc>
      </w:tr>
      <w:tr w:rsidR="00BE675F">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E675F" w:rsidRDefault="008E521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E675F" w:rsidRDefault="008E5212">
            <w:r>
              <w:rPr>
                <w:rFonts w:ascii="Arial" w:hAnsi="Arial" w:cs="Arial"/>
                <w:color w:val="000000"/>
                <w:position w:val="-2"/>
                <w:sz w:val="18"/>
                <w:szCs w:val="18"/>
              </w:rPr>
              <w:t> </w:t>
            </w:r>
          </w:p>
        </w:tc>
      </w:tr>
    </w:tbl>
    <w:p w:rsidR="00BE675F" w:rsidRDefault="00BE675F"/>
    <w:tbl>
      <w:tblPr>
        <w:tblStyle w:val="NormalTablePHPDOCX"/>
        <w:tblW w:w="8745" w:type="dxa"/>
        <w:tblInd w:w="108" w:type="dxa"/>
        <w:tblLook w:val="04A0" w:firstRow="1" w:lastRow="0" w:firstColumn="1" w:lastColumn="0" w:noHBand="0" w:noVBand="1"/>
      </w:tblPr>
      <w:tblGrid>
        <w:gridCol w:w="4080"/>
        <w:gridCol w:w="4665"/>
      </w:tblGrid>
      <w:tr w:rsidR="00BE675F">
        <w:tc>
          <w:tcPr>
            <w:tcW w:w="4080" w:type="dxa"/>
            <w:gridSpan w:val="2"/>
            <w:tcMar>
              <w:top w:w="75" w:type="dxa"/>
              <w:bottom w:w="75" w:type="dxa"/>
            </w:tcMar>
            <w:vAlign w:val="center"/>
          </w:tcPr>
          <w:p w:rsidR="00BE675F" w:rsidRDefault="008E5212">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w:t>
            </w:r>
          </w:p>
        </w:tc>
      </w:tr>
      <w:tr w:rsidR="00BE675F">
        <w:tc>
          <w:tcPr>
            <w:tcW w:w="4080" w:type="dxa"/>
            <w:tcMar>
              <w:top w:w="75" w:type="dxa"/>
              <w:bottom w:w="75" w:type="dxa"/>
            </w:tcMar>
            <w:vAlign w:val="center"/>
          </w:tcPr>
          <w:p w:rsidR="00BE675F" w:rsidRDefault="008E5212">
            <w:r>
              <w:rPr>
                <w:rFonts w:ascii="Arial" w:hAnsi="Arial" w:cs="Arial"/>
                <w:color w:val="000000"/>
                <w:position w:val="-2"/>
                <w:sz w:val="18"/>
                <w:szCs w:val="18"/>
              </w:rPr>
              <w:t>Kraj in datum:</w:t>
            </w:r>
          </w:p>
        </w:tc>
        <w:tc>
          <w:tcPr>
            <w:tcW w:w="0" w:type="auto"/>
            <w:tcMar>
              <w:top w:w="75" w:type="dxa"/>
              <w:bottom w:w="75" w:type="dxa"/>
            </w:tcMar>
            <w:vAlign w:val="center"/>
          </w:tcPr>
          <w:p w:rsidR="00BE675F" w:rsidRDefault="008E5212">
            <w:pPr>
              <w:jc w:val="center"/>
            </w:pPr>
            <w:r>
              <w:rPr>
                <w:rFonts w:ascii="Arial" w:hAnsi="Arial" w:cs="Arial"/>
                <w:color w:val="000000"/>
                <w:position w:val="-2"/>
                <w:sz w:val="18"/>
                <w:szCs w:val="18"/>
              </w:rPr>
              <w:t>Ime in priimek: _____________________</w:t>
            </w:r>
          </w:p>
        </w:tc>
      </w:tr>
      <w:tr w:rsidR="00BE675F">
        <w:tc>
          <w:tcPr>
            <w:tcW w:w="4080" w:type="dxa"/>
            <w:tcMar>
              <w:top w:w="75" w:type="dxa"/>
              <w:bottom w:w="75" w:type="dxa"/>
            </w:tcMar>
            <w:vAlign w:val="center"/>
          </w:tcPr>
          <w:p w:rsidR="00BE675F" w:rsidRDefault="008E5212">
            <w:r>
              <w:rPr>
                <w:rFonts w:ascii="Arial" w:hAnsi="Arial" w:cs="Arial"/>
                <w:color w:val="000000"/>
                <w:position w:val="-2"/>
                <w:sz w:val="18"/>
                <w:szCs w:val="18"/>
              </w:rPr>
              <w:t> </w:t>
            </w:r>
          </w:p>
        </w:tc>
        <w:tc>
          <w:tcPr>
            <w:tcW w:w="0" w:type="auto"/>
            <w:tcMar>
              <w:top w:w="75" w:type="dxa"/>
              <w:bottom w:w="75" w:type="dxa"/>
            </w:tcMar>
            <w:vAlign w:val="center"/>
          </w:tcPr>
          <w:p w:rsidR="00BE675F" w:rsidRDefault="00BE675F"/>
          <w:p w:rsidR="00BE675F" w:rsidRDefault="008E5212">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rsidR="00BE675F" w:rsidRDefault="00BE675F">
      <w:pPr>
        <w:sectPr w:rsidR="00BE675F" w:rsidSect="008E5212">
          <w:headerReference w:type="default" r:id="rId8"/>
          <w:footerReference w:type="default" r:id="rId9"/>
          <w:pgSz w:w="11906" w:h="16838"/>
          <w:pgMar w:top="1418" w:right="1418" w:bottom="1418" w:left="1418" w:header="567" w:footer="596" w:gutter="0"/>
          <w:cols w:space="708"/>
          <w:docGrid w:linePitch="360"/>
        </w:sectPr>
      </w:pPr>
    </w:p>
    <w:p w:rsidR="008E5212" w:rsidRPr="00590863" w:rsidRDefault="008E5212" w:rsidP="008E5212">
      <w:pPr>
        <w:spacing w:after="0"/>
        <w:jc w:val="right"/>
        <w:rPr>
          <w:rFonts w:ascii="Arial" w:hAnsi="Arial" w:cs="Arial"/>
          <w:sz w:val="18"/>
          <w:szCs w:val="18"/>
        </w:rPr>
      </w:pPr>
      <w:r w:rsidRPr="00590863">
        <w:rPr>
          <w:rFonts w:ascii="Arial" w:hAnsi="Arial" w:cs="Arial"/>
          <w:sz w:val="18"/>
          <w:szCs w:val="18"/>
        </w:rPr>
        <w:lastRenderedPageBreak/>
        <w:t>Obrazec št: 2</w:t>
      </w:r>
    </w:p>
    <w:p w:rsidR="008E5212" w:rsidRPr="00252358" w:rsidRDefault="008E5212" w:rsidP="008E5212"/>
    <w:p w:rsidR="008E5212" w:rsidRDefault="008E5212" w:rsidP="008E521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rsidR="008E5212" w:rsidRDefault="008E5212" w:rsidP="008E5212">
      <w:pPr>
        <w:spacing w:after="120"/>
        <w:rPr>
          <w:rFonts w:ascii="Arial" w:hAnsi="Arial" w:cs="Arial"/>
        </w:rPr>
      </w:pPr>
    </w:p>
    <w:p w:rsidR="00BE675F" w:rsidRDefault="008E5212">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Uvedba sistema za izposojo električnih koles v mestu Idrija</w:t>
      </w:r>
      <w:r>
        <w:rPr>
          <w:rFonts w:ascii="Arial" w:hAnsi="Arial" w:cs="Arial"/>
          <w:color w:val="000000"/>
          <w:sz w:val="18"/>
          <w:szCs w:val="18"/>
        </w:rPr>
        <w:t>«,</w:t>
      </w:r>
    </w:p>
    <w:p w:rsidR="00BE675F" w:rsidRDefault="008E5212">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rsidR="00BE675F" w:rsidRDefault="008E5212">
      <w:pPr>
        <w:spacing w:before="225" w:after="225" w:line="240" w:lineRule="auto"/>
        <w:jc w:val="both"/>
      </w:pPr>
      <w:r>
        <w:rPr>
          <w:rFonts w:ascii="Arial" w:hAnsi="Arial" w:cs="Arial"/>
          <w:i/>
          <w:iCs/>
          <w:color w:val="000000"/>
          <w:sz w:val="18"/>
          <w:szCs w:val="18"/>
        </w:rPr>
        <w:t>(naziv ponudnika, partnerja v skupni ponudbi)</w:t>
      </w:r>
    </w:p>
    <w:p w:rsidR="00BE675F" w:rsidRDefault="008E5212">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BE675F">
        <w:tc>
          <w:tcPr>
            <w:tcW w:w="0" w:type="auto"/>
            <w:tcMar>
              <w:top w:w="0" w:type="auto"/>
              <w:bottom w:w="0" w:type="auto"/>
            </w:tcMar>
          </w:tcPr>
          <w:p w:rsidR="00BE675F" w:rsidRDefault="008E5212" w:rsidP="006C0901">
            <w:pPr>
              <w:numPr>
                <w:ilvl w:val="0"/>
                <w:numId w:val="1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rsidR="00BE675F" w:rsidRDefault="008E5212" w:rsidP="006C0901">
            <w:pPr>
              <w:numPr>
                <w:ilvl w:val="0"/>
                <w:numId w:val="1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BE675F" w:rsidRDefault="008E5212" w:rsidP="006C0901">
            <w:pPr>
              <w:numPr>
                <w:ilvl w:val="0"/>
                <w:numId w:val="1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rsidR="00BE675F" w:rsidRDefault="008E5212" w:rsidP="006C0901">
            <w:pPr>
              <w:numPr>
                <w:ilvl w:val="0"/>
                <w:numId w:val="18"/>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rsidR="00BE675F" w:rsidRDefault="008E5212" w:rsidP="006C0901">
            <w:pPr>
              <w:numPr>
                <w:ilvl w:val="0"/>
                <w:numId w:val="18"/>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rsidR="00BE675F" w:rsidRDefault="008E5212" w:rsidP="006C0901">
            <w:pPr>
              <w:numPr>
                <w:ilvl w:val="0"/>
                <w:numId w:val="18"/>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rsidR="00BE675F" w:rsidRDefault="008E5212" w:rsidP="006C0901">
            <w:pPr>
              <w:numPr>
                <w:ilvl w:val="0"/>
                <w:numId w:val="18"/>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rsidR="00BE675F" w:rsidRDefault="008E5212" w:rsidP="006C0901">
            <w:pPr>
              <w:numPr>
                <w:ilvl w:val="0"/>
                <w:numId w:val="18"/>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rsidR="00BE675F" w:rsidRDefault="008E5212" w:rsidP="006C0901">
            <w:pPr>
              <w:numPr>
                <w:ilvl w:val="0"/>
                <w:numId w:val="1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rsidR="00BE675F" w:rsidRDefault="008E5212" w:rsidP="006C0901">
            <w:pPr>
              <w:numPr>
                <w:ilvl w:val="0"/>
                <w:numId w:val="1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rsidR="00BE675F" w:rsidRDefault="008E5212" w:rsidP="006C0901">
            <w:pPr>
              <w:numPr>
                <w:ilvl w:val="0"/>
                <w:numId w:val="1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rsidR="00BE675F" w:rsidRDefault="008E5212" w:rsidP="006C0901">
            <w:pPr>
              <w:numPr>
                <w:ilvl w:val="0"/>
                <w:numId w:val="1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BE675F" w:rsidRDefault="008E5212" w:rsidP="006C0901">
            <w:pPr>
              <w:numPr>
                <w:ilvl w:val="0"/>
                <w:numId w:val="18"/>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rsidR="00BE675F" w:rsidRDefault="008E5212" w:rsidP="006C0901">
            <w:pPr>
              <w:numPr>
                <w:ilvl w:val="0"/>
                <w:numId w:val="18"/>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rsidR="00BE675F" w:rsidRDefault="008E5212" w:rsidP="006C0901">
            <w:pPr>
              <w:numPr>
                <w:ilvl w:val="0"/>
                <w:numId w:val="18"/>
              </w:numPr>
              <w:jc w:val="both"/>
              <w:rPr>
                <w:rFonts w:ascii="Arial" w:hAnsi="Arial" w:cs="Arial"/>
                <w:color w:val="000000"/>
                <w:sz w:val="18"/>
                <w:szCs w:val="18"/>
              </w:rPr>
            </w:pPr>
            <w:r>
              <w:rPr>
                <w:rFonts w:ascii="Arial" w:hAnsi="Arial" w:cs="Arial"/>
                <w:color w:val="000000"/>
                <w:sz w:val="18"/>
                <w:szCs w:val="18"/>
              </w:rPr>
              <w:t>bomo predložili vsa zahtevana zavarovanja posla;</w:t>
            </w:r>
          </w:p>
          <w:p w:rsidR="00BE675F" w:rsidRDefault="008E5212" w:rsidP="006C0901">
            <w:pPr>
              <w:numPr>
                <w:ilvl w:val="0"/>
                <w:numId w:val="1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rsidR="00BE675F" w:rsidRDefault="008E5212" w:rsidP="006C0901">
            <w:pPr>
              <w:numPr>
                <w:ilvl w:val="0"/>
                <w:numId w:val="1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rsidR="00BE675F" w:rsidRDefault="008E5212" w:rsidP="006C0901">
            <w:pPr>
              <w:numPr>
                <w:ilvl w:val="0"/>
                <w:numId w:val="1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rsidR="00BE675F" w:rsidRDefault="008E5212" w:rsidP="006C0901">
            <w:pPr>
              <w:numPr>
                <w:ilvl w:val="0"/>
                <w:numId w:val="1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rsidR="00BE675F" w:rsidRDefault="008E5212" w:rsidP="006C0901">
            <w:pPr>
              <w:numPr>
                <w:ilvl w:val="0"/>
                <w:numId w:val="1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rsidR="00BE675F" w:rsidRDefault="008E5212" w:rsidP="006C0901">
            <w:pPr>
              <w:numPr>
                <w:ilvl w:val="0"/>
                <w:numId w:val="18"/>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rsidR="00BE675F" w:rsidRDefault="008E5212" w:rsidP="006C0901">
            <w:pPr>
              <w:numPr>
                <w:ilvl w:val="0"/>
                <w:numId w:val="1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rsidR="00BE675F" w:rsidRDefault="008E5212">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BE675F">
        <w:tc>
          <w:tcPr>
            <w:tcW w:w="0" w:type="auto"/>
            <w:tcMar>
              <w:top w:w="0" w:type="auto"/>
              <w:bottom w:w="0" w:type="auto"/>
            </w:tcMar>
          </w:tcPr>
          <w:p w:rsidR="00BE675F" w:rsidRDefault="008E5212" w:rsidP="006C0901">
            <w:pPr>
              <w:numPr>
                <w:ilvl w:val="0"/>
                <w:numId w:val="19"/>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rsidR="00BE675F" w:rsidRDefault="008E5212" w:rsidP="006C0901">
            <w:pPr>
              <w:numPr>
                <w:ilvl w:val="0"/>
                <w:numId w:val="19"/>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rsidR="00BE675F" w:rsidRDefault="008E5212" w:rsidP="006C0901">
            <w:pPr>
              <w:numPr>
                <w:ilvl w:val="0"/>
                <w:numId w:val="19"/>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rsidR="00BE675F" w:rsidRDefault="008E5212" w:rsidP="006C0901">
            <w:pPr>
              <w:numPr>
                <w:ilvl w:val="0"/>
                <w:numId w:val="1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rsidR="00BE675F" w:rsidRDefault="008E5212" w:rsidP="006C0901">
            <w:pPr>
              <w:numPr>
                <w:ilvl w:val="0"/>
                <w:numId w:val="19"/>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BE675F" w:rsidRDefault="008E5212" w:rsidP="006C0901">
            <w:pPr>
              <w:numPr>
                <w:ilvl w:val="0"/>
                <w:numId w:val="19"/>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rsidR="00BE675F" w:rsidRDefault="008E5212" w:rsidP="006C0901">
            <w:pPr>
              <w:numPr>
                <w:ilvl w:val="0"/>
                <w:numId w:val="19"/>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rsidR="00BE675F" w:rsidRDefault="008E5212" w:rsidP="006C0901">
            <w:pPr>
              <w:numPr>
                <w:ilvl w:val="0"/>
                <w:numId w:val="1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rsidR="00BE675F" w:rsidRDefault="008E5212" w:rsidP="006C0901">
            <w:pPr>
              <w:numPr>
                <w:ilvl w:val="0"/>
                <w:numId w:val="1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rsidR="00BE675F" w:rsidRDefault="008E5212" w:rsidP="006C0901">
            <w:pPr>
              <w:numPr>
                <w:ilvl w:val="0"/>
                <w:numId w:val="1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rsidR="00BE675F" w:rsidRDefault="008E5212" w:rsidP="006C0901">
            <w:pPr>
              <w:numPr>
                <w:ilvl w:val="0"/>
                <w:numId w:val="1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rsidR="00BE675F" w:rsidRDefault="008E5212">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BE675F" w:rsidRDefault="008E5212">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Občina Idrija, Mestni trg 1, 5280 Idrija</w:t>
      </w:r>
      <w:r>
        <w:rPr>
          <w:rFonts w:ascii="Arial" w:hAnsi="Arial" w:cs="Arial"/>
          <w:color w:val="000000"/>
          <w:sz w:val="18"/>
          <w:szCs w:val="18"/>
        </w:rPr>
        <w:t>  v zvezi z oddajo javnega naročila za namene </w:t>
      </w:r>
      <w:r>
        <w:rPr>
          <w:rFonts w:ascii="Arial" w:hAnsi="Arial" w:cs="Arial"/>
          <w:b/>
          <w:bCs/>
          <w:color w:val="000000"/>
          <w:sz w:val="18"/>
          <w:szCs w:val="18"/>
        </w:rPr>
        <w:t>Uvedba sistema za izposojo električnih koles v mestu Idrija,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rsidR="00BE675F" w:rsidRDefault="008E5212">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E675F">
        <w:tc>
          <w:tcPr>
            <w:tcW w:w="2500" w:type="pct"/>
            <w:tcMar>
              <w:top w:w="75" w:type="dxa"/>
              <w:bottom w:w="75" w:type="dxa"/>
            </w:tcMar>
            <w:vAlign w:val="center"/>
          </w:tcPr>
          <w:p w:rsidR="00BE675F" w:rsidRDefault="008E5212">
            <w:r>
              <w:rPr>
                <w:rFonts w:ascii="Arial" w:hAnsi="Arial" w:cs="Arial"/>
                <w:color w:val="000000"/>
                <w:position w:val="-2"/>
                <w:sz w:val="18"/>
                <w:szCs w:val="18"/>
              </w:rPr>
              <w:t>Kraj in datum:</w:t>
            </w:r>
          </w:p>
        </w:tc>
        <w:tc>
          <w:tcPr>
            <w:tcW w:w="0" w:type="auto"/>
            <w:tcMar>
              <w:top w:w="75" w:type="dxa"/>
              <w:bottom w:w="75" w:type="dxa"/>
            </w:tcMar>
            <w:vAlign w:val="center"/>
          </w:tcPr>
          <w:p w:rsidR="00BE675F" w:rsidRDefault="008E5212">
            <w:r>
              <w:rPr>
                <w:rFonts w:ascii="Arial" w:hAnsi="Arial" w:cs="Arial"/>
                <w:color w:val="000000"/>
                <w:position w:val="-2"/>
                <w:sz w:val="18"/>
                <w:szCs w:val="18"/>
              </w:rPr>
              <w:t>Ime in priimek: _____________________</w:t>
            </w:r>
          </w:p>
        </w:tc>
      </w:tr>
      <w:tr w:rsidR="00BE675F">
        <w:tc>
          <w:tcPr>
            <w:tcW w:w="2500" w:type="pct"/>
            <w:tcMar>
              <w:top w:w="75" w:type="dxa"/>
              <w:bottom w:w="75" w:type="dxa"/>
            </w:tcMar>
            <w:vAlign w:val="center"/>
          </w:tcPr>
          <w:p w:rsidR="00BE675F" w:rsidRDefault="008E5212">
            <w:r>
              <w:rPr>
                <w:rFonts w:ascii="Arial" w:hAnsi="Arial" w:cs="Arial"/>
                <w:color w:val="000000"/>
                <w:position w:val="-2"/>
                <w:sz w:val="18"/>
                <w:szCs w:val="18"/>
              </w:rPr>
              <w:t> </w:t>
            </w:r>
          </w:p>
        </w:tc>
        <w:tc>
          <w:tcPr>
            <w:tcW w:w="0" w:type="auto"/>
            <w:tcMar>
              <w:top w:w="75" w:type="dxa"/>
              <w:bottom w:w="75" w:type="dxa"/>
            </w:tcMar>
            <w:vAlign w:val="center"/>
          </w:tcPr>
          <w:p w:rsidR="00BE675F" w:rsidRDefault="00BE675F"/>
          <w:p w:rsidR="00BE675F" w:rsidRDefault="008E5212">
            <w:pPr>
              <w:jc w:val="center"/>
            </w:pPr>
            <w:r>
              <w:rPr>
                <w:rFonts w:ascii="Arial" w:hAnsi="Arial" w:cs="Arial"/>
                <w:color w:val="A9A9A9"/>
                <w:position w:val="-2"/>
                <w:sz w:val="18"/>
                <w:szCs w:val="18"/>
              </w:rPr>
              <w:t>(žig in podpis)</w:t>
            </w:r>
          </w:p>
        </w:tc>
      </w:tr>
    </w:tbl>
    <w:p w:rsidR="00BE675F" w:rsidRDefault="008E5212">
      <w:pPr>
        <w:spacing w:before="225" w:after="225" w:line="240" w:lineRule="auto"/>
        <w:jc w:val="both"/>
      </w:pPr>
      <w:r>
        <w:rPr>
          <w:rFonts w:ascii="Arial" w:hAnsi="Arial" w:cs="Arial"/>
          <w:color w:val="000000"/>
          <w:sz w:val="18"/>
          <w:szCs w:val="18"/>
        </w:rPr>
        <w:t> </w:t>
      </w:r>
    </w:p>
    <w:p w:rsidR="00BE675F" w:rsidRDefault="00BE675F">
      <w:pPr>
        <w:sectPr w:rsidR="00BE675F" w:rsidSect="008E5212">
          <w:footerReference w:type="default" r:id="rId10"/>
          <w:pgSz w:w="11906" w:h="16838"/>
          <w:pgMar w:top="1418" w:right="1418" w:bottom="1418" w:left="1418" w:header="567" w:footer="596" w:gutter="0"/>
          <w:cols w:space="708"/>
          <w:docGrid w:linePitch="360"/>
        </w:sectPr>
      </w:pPr>
    </w:p>
    <w:p w:rsidR="008E5212" w:rsidRPr="00590863" w:rsidRDefault="008E5212" w:rsidP="008E5212">
      <w:pPr>
        <w:spacing w:after="0"/>
        <w:jc w:val="right"/>
        <w:rPr>
          <w:rFonts w:ascii="Arial" w:hAnsi="Arial" w:cs="Arial"/>
          <w:sz w:val="18"/>
          <w:szCs w:val="18"/>
        </w:rPr>
      </w:pPr>
      <w:r w:rsidRPr="00590863">
        <w:rPr>
          <w:rFonts w:ascii="Arial" w:hAnsi="Arial" w:cs="Arial"/>
          <w:sz w:val="18"/>
          <w:szCs w:val="18"/>
        </w:rPr>
        <w:lastRenderedPageBreak/>
        <w:t>Obrazec št: 3</w:t>
      </w:r>
    </w:p>
    <w:p w:rsidR="008E5212" w:rsidRPr="00252358" w:rsidRDefault="008E5212" w:rsidP="008E5212"/>
    <w:p w:rsidR="008E5212" w:rsidRDefault="008E5212" w:rsidP="008E521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rsidR="008E5212" w:rsidRDefault="008E5212" w:rsidP="008E5212">
      <w:pPr>
        <w:spacing w:after="120"/>
        <w:rPr>
          <w:rFonts w:ascii="Arial" w:hAnsi="Arial" w:cs="Arial"/>
        </w:rPr>
      </w:pPr>
    </w:p>
    <w:p w:rsidR="00BE675F" w:rsidRDefault="008E5212">
      <w:pPr>
        <w:spacing w:after="0" w:line="240" w:lineRule="auto"/>
      </w:pPr>
      <w:r>
        <w:rPr>
          <w:rFonts w:ascii="Arial" w:hAnsi="Arial" w:cs="Arial"/>
          <w:color w:val="000000"/>
          <w:sz w:val="18"/>
          <w:szCs w:val="18"/>
        </w:rPr>
        <w:t xml:space="preserve"> Ponudnik pri elektronski oddaji ponudbe v razdelek »ESPD – ponudnik« uvozi *.xml obliko datoteke obrazca ESPD, ki je priložen razpisni dokumentaciji.</w:t>
      </w:r>
    </w:p>
    <w:p w:rsidR="00BE675F" w:rsidRDefault="008E5212">
      <w:pPr>
        <w:spacing w:before="225" w:after="225" w:line="240" w:lineRule="auto"/>
        <w:jc w:val="both"/>
      </w:pPr>
      <w:r>
        <w:rPr>
          <w:rFonts w:ascii="Arial" w:hAnsi="Arial" w:cs="Arial"/>
          <w:color w:val="000000"/>
          <w:sz w:val="18"/>
          <w:szCs w:val="18"/>
        </w:rPr>
        <w:t>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rsidR="00BE675F" w:rsidRDefault="008E5212">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rsidR="00BE675F" w:rsidRDefault="00BE675F">
      <w:pPr>
        <w:sectPr w:rsidR="00BE675F" w:rsidSect="008E5212">
          <w:footerReference w:type="default" r:id="rId11"/>
          <w:pgSz w:w="11906" w:h="16838"/>
          <w:pgMar w:top="1418" w:right="1418" w:bottom="1418" w:left="1418" w:header="567" w:footer="596" w:gutter="0"/>
          <w:cols w:space="708"/>
          <w:docGrid w:linePitch="360"/>
        </w:sectPr>
      </w:pPr>
    </w:p>
    <w:p w:rsidR="008E5212" w:rsidRPr="00590863" w:rsidRDefault="008E5212" w:rsidP="008E5212">
      <w:pPr>
        <w:spacing w:after="0"/>
        <w:jc w:val="right"/>
        <w:rPr>
          <w:rFonts w:ascii="Arial" w:hAnsi="Arial" w:cs="Arial"/>
          <w:sz w:val="18"/>
          <w:szCs w:val="18"/>
        </w:rPr>
      </w:pPr>
      <w:r w:rsidRPr="00590863">
        <w:rPr>
          <w:rFonts w:ascii="Arial" w:hAnsi="Arial" w:cs="Arial"/>
          <w:sz w:val="18"/>
          <w:szCs w:val="18"/>
        </w:rPr>
        <w:lastRenderedPageBreak/>
        <w:t>Obrazec št: 4</w:t>
      </w:r>
    </w:p>
    <w:p w:rsidR="008E5212" w:rsidRPr="00252358" w:rsidRDefault="008E5212" w:rsidP="008E5212"/>
    <w:p w:rsidR="008E5212" w:rsidRDefault="008E5212" w:rsidP="008E521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rsidR="008E5212" w:rsidRDefault="008E5212" w:rsidP="008E5212">
      <w:pPr>
        <w:spacing w:after="120"/>
        <w:rPr>
          <w:rFonts w:ascii="Arial" w:hAnsi="Arial" w:cs="Arial"/>
        </w:rPr>
      </w:pPr>
    </w:p>
    <w:p w:rsidR="00BE675F" w:rsidRDefault="008E5212">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BE675F">
        <w:tc>
          <w:tcPr>
            <w:tcW w:w="0" w:type="auto"/>
            <w:tcMar>
              <w:top w:w="0" w:type="auto"/>
              <w:bottom w:w="0" w:type="auto"/>
            </w:tcMar>
          </w:tcPr>
          <w:p w:rsidR="00BE675F" w:rsidRDefault="008E5212" w:rsidP="006C0901">
            <w:pPr>
              <w:numPr>
                <w:ilvl w:val="0"/>
                <w:numId w:val="20"/>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rsidR="00BE675F" w:rsidRDefault="008E5212" w:rsidP="006C0901">
            <w:pPr>
              <w:numPr>
                <w:ilvl w:val="0"/>
                <w:numId w:val="2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BE675F" w:rsidRDefault="008E5212" w:rsidP="006C0901">
            <w:pPr>
              <w:numPr>
                <w:ilvl w:val="0"/>
                <w:numId w:val="2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BE675F" w:rsidRDefault="008E5212">
      <w:pPr>
        <w:spacing w:before="225" w:after="225" w:line="240" w:lineRule="auto"/>
        <w:jc w:val="center"/>
      </w:pPr>
      <w:r>
        <w:rPr>
          <w:rFonts w:ascii="Arial" w:hAnsi="Arial" w:cs="Arial"/>
          <w:b/>
          <w:bCs/>
          <w:color w:val="000000"/>
          <w:sz w:val="21"/>
          <w:szCs w:val="21"/>
        </w:rPr>
        <w:t>POOBLASTILO</w:t>
      </w:r>
    </w:p>
    <w:p w:rsidR="00BE675F" w:rsidRDefault="008E5212">
      <w:pPr>
        <w:spacing w:before="225" w:after="225" w:line="240" w:lineRule="auto"/>
        <w:jc w:val="both"/>
      </w:pPr>
      <w:r>
        <w:rPr>
          <w:rFonts w:ascii="Arial" w:hAnsi="Arial" w:cs="Arial"/>
          <w:color w:val="000000"/>
          <w:sz w:val="18"/>
          <w:szCs w:val="18"/>
        </w:rPr>
        <w:t>Pooblaščamo naročnika Občina Idrija,</w:t>
      </w:r>
      <w:r w:rsidR="00CA4E18">
        <w:rPr>
          <w:rFonts w:ascii="Arial" w:hAnsi="Arial" w:cs="Arial"/>
          <w:color w:val="000000"/>
          <w:sz w:val="18"/>
          <w:szCs w:val="18"/>
        </w:rPr>
        <w:t xml:space="preserve"> </w:t>
      </w:r>
      <w:r>
        <w:rPr>
          <w:rFonts w:ascii="Arial" w:hAnsi="Arial" w:cs="Arial"/>
          <w:color w:val="000000"/>
          <w:sz w:val="18"/>
          <w:szCs w:val="18"/>
        </w:rPr>
        <w:t>Mestni trg 1, 5280 Idrija,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BE675F">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E675F" w:rsidRDefault="008E5212">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E675F" w:rsidRDefault="008E5212">
            <w:r>
              <w:rPr>
                <w:rFonts w:ascii="Arial" w:hAnsi="Arial" w:cs="Arial"/>
                <w:color w:val="000000"/>
                <w:position w:val="-2"/>
                <w:sz w:val="18"/>
                <w:szCs w:val="18"/>
              </w:rPr>
              <w:t> </w:t>
            </w:r>
          </w:p>
        </w:tc>
      </w:tr>
      <w:tr w:rsidR="00BE675F">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E675F" w:rsidRDefault="008E5212">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E675F" w:rsidRDefault="008E5212">
            <w:r>
              <w:rPr>
                <w:rFonts w:ascii="Arial" w:hAnsi="Arial" w:cs="Arial"/>
                <w:color w:val="000000"/>
                <w:position w:val="-2"/>
                <w:sz w:val="18"/>
                <w:szCs w:val="18"/>
              </w:rPr>
              <w:t> </w:t>
            </w:r>
          </w:p>
        </w:tc>
      </w:tr>
      <w:tr w:rsidR="00BE675F">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E675F" w:rsidRDefault="008E5212">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E675F" w:rsidRDefault="008E5212">
            <w:r>
              <w:rPr>
                <w:rFonts w:ascii="Arial" w:hAnsi="Arial" w:cs="Arial"/>
                <w:color w:val="000000"/>
                <w:position w:val="-2"/>
                <w:sz w:val="18"/>
                <w:szCs w:val="18"/>
              </w:rPr>
              <w:t> </w:t>
            </w:r>
          </w:p>
        </w:tc>
      </w:tr>
      <w:tr w:rsidR="00BE675F">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E675F" w:rsidRDefault="008E5212">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E675F" w:rsidRDefault="008E5212">
            <w:r>
              <w:rPr>
                <w:rFonts w:ascii="Arial" w:hAnsi="Arial" w:cs="Arial"/>
                <w:color w:val="000000"/>
                <w:position w:val="-2"/>
                <w:sz w:val="18"/>
                <w:szCs w:val="18"/>
              </w:rPr>
              <w:t> </w:t>
            </w:r>
          </w:p>
        </w:tc>
      </w:tr>
      <w:tr w:rsidR="00BE675F">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E675F" w:rsidRDefault="008E5212">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E675F" w:rsidRDefault="008E5212">
            <w:r>
              <w:rPr>
                <w:rFonts w:ascii="Arial" w:hAnsi="Arial" w:cs="Arial"/>
                <w:color w:val="000000"/>
                <w:position w:val="-2"/>
                <w:sz w:val="18"/>
                <w:szCs w:val="18"/>
              </w:rPr>
              <w:t> </w:t>
            </w:r>
          </w:p>
        </w:tc>
      </w:tr>
    </w:tbl>
    <w:p w:rsidR="00BE675F" w:rsidRDefault="008E5212">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E675F">
        <w:tc>
          <w:tcPr>
            <w:tcW w:w="2500" w:type="pct"/>
            <w:tcMar>
              <w:top w:w="75" w:type="dxa"/>
              <w:bottom w:w="75" w:type="dxa"/>
            </w:tcMar>
            <w:vAlign w:val="center"/>
          </w:tcPr>
          <w:p w:rsidR="00BE675F" w:rsidRDefault="008E5212">
            <w:r>
              <w:rPr>
                <w:rFonts w:ascii="Arial" w:hAnsi="Arial" w:cs="Arial"/>
                <w:color w:val="000000"/>
                <w:position w:val="-2"/>
                <w:sz w:val="18"/>
                <w:szCs w:val="18"/>
              </w:rPr>
              <w:t>Kraj in datum:</w:t>
            </w:r>
          </w:p>
        </w:tc>
        <w:tc>
          <w:tcPr>
            <w:tcW w:w="0" w:type="auto"/>
            <w:tcMar>
              <w:top w:w="75" w:type="dxa"/>
              <w:bottom w:w="75" w:type="dxa"/>
            </w:tcMar>
            <w:vAlign w:val="center"/>
          </w:tcPr>
          <w:p w:rsidR="00BE675F" w:rsidRDefault="008E5212">
            <w:r>
              <w:rPr>
                <w:rFonts w:ascii="Arial" w:hAnsi="Arial" w:cs="Arial"/>
                <w:color w:val="000000"/>
                <w:position w:val="-2"/>
                <w:sz w:val="18"/>
                <w:szCs w:val="18"/>
              </w:rPr>
              <w:t>Ime in priimek: _____________________</w:t>
            </w:r>
          </w:p>
        </w:tc>
      </w:tr>
      <w:tr w:rsidR="00BE675F">
        <w:tc>
          <w:tcPr>
            <w:tcW w:w="2500" w:type="pct"/>
            <w:tcMar>
              <w:top w:w="75" w:type="dxa"/>
              <w:bottom w:w="75" w:type="dxa"/>
            </w:tcMar>
            <w:vAlign w:val="center"/>
          </w:tcPr>
          <w:p w:rsidR="00BE675F" w:rsidRDefault="008E5212">
            <w:r>
              <w:rPr>
                <w:rFonts w:ascii="Arial" w:hAnsi="Arial" w:cs="Arial"/>
                <w:color w:val="000000"/>
                <w:position w:val="-2"/>
                <w:sz w:val="18"/>
                <w:szCs w:val="18"/>
              </w:rPr>
              <w:t> </w:t>
            </w:r>
          </w:p>
        </w:tc>
        <w:tc>
          <w:tcPr>
            <w:tcW w:w="0" w:type="auto"/>
            <w:tcMar>
              <w:top w:w="75" w:type="dxa"/>
              <w:bottom w:w="75" w:type="dxa"/>
            </w:tcMar>
            <w:vAlign w:val="center"/>
          </w:tcPr>
          <w:p w:rsidR="00BE675F" w:rsidRDefault="00BE675F"/>
          <w:p w:rsidR="00BE675F" w:rsidRDefault="008E5212">
            <w:pPr>
              <w:jc w:val="center"/>
            </w:pPr>
            <w:r>
              <w:rPr>
                <w:rFonts w:ascii="Arial" w:hAnsi="Arial" w:cs="Arial"/>
                <w:color w:val="A9A9A9"/>
                <w:position w:val="-2"/>
                <w:sz w:val="18"/>
                <w:szCs w:val="18"/>
              </w:rPr>
              <w:t>(žig in podpis)</w:t>
            </w:r>
          </w:p>
        </w:tc>
      </w:tr>
    </w:tbl>
    <w:p w:rsidR="00BE675F" w:rsidRDefault="008E5212">
      <w:pPr>
        <w:spacing w:before="225" w:after="225" w:line="240" w:lineRule="auto"/>
        <w:jc w:val="both"/>
      </w:pPr>
      <w:r>
        <w:rPr>
          <w:rFonts w:ascii="Arial" w:hAnsi="Arial" w:cs="Arial"/>
          <w:color w:val="000000"/>
          <w:sz w:val="18"/>
          <w:szCs w:val="18"/>
        </w:rPr>
        <w:t> </w:t>
      </w:r>
    </w:p>
    <w:p w:rsidR="00BE675F" w:rsidRDefault="008E5212">
      <w:pPr>
        <w:spacing w:before="225" w:after="225" w:line="240" w:lineRule="auto"/>
        <w:jc w:val="both"/>
      </w:pPr>
      <w:r>
        <w:rPr>
          <w:rFonts w:ascii="Arial" w:hAnsi="Arial" w:cs="Arial"/>
          <w:color w:val="000000"/>
          <w:sz w:val="18"/>
          <w:szCs w:val="18"/>
        </w:rPr>
        <w:t> </w:t>
      </w:r>
    </w:p>
    <w:p w:rsidR="00BE675F" w:rsidRDefault="008E5212">
      <w:pPr>
        <w:spacing w:before="225" w:after="225" w:line="240" w:lineRule="auto"/>
        <w:jc w:val="both"/>
      </w:pPr>
      <w:r>
        <w:rPr>
          <w:rFonts w:ascii="Arial" w:hAnsi="Arial" w:cs="Arial"/>
          <w:color w:val="000000"/>
          <w:sz w:val="18"/>
          <w:szCs w:val="18"/>
        </w:rPr>
        <w:t> </w:t>
      </w:r>
    </w:p>
    <w:p w:rsidR="00BE675F" w:rsidRDefault="00BE675F">
      <w:pPr>
        <w:sectPr w:rsidR="00BE675F" w:rsidSect="008E5212">
          <w:footerReference w:type="default" r:id="rId12"/>
          <w:pgSz w:w="11906" w:h="16838"/>
          <w:pgMar w:top="1418" w:right="1418" w:bottom="1418" w:left="1418" w:header="567" w:footer="596" w:gutter="0"/>
          <w:cols w:space="708"/>
          <w:docGrid w:linePitch="360"/>
        </w:sectPr>
      </w:pPr>
    </w:p>
    <w:p w:rsidR="008E5212" w:rsidRPr="00590863" w:rsidRDefault="008E5212" w:rsidP="008E5212">
      <w:pPr>
        <w:spacing w:after="0"/>
        <w:jc w:val="right"/>
        <w:rPr>
          <w:rFonts w:ascii="Arial" w:hAnsi="Arial" w:cs="Arial"/>
          <w:sz w:val="18"/>
          <w:szCs w:val="18"/>
        </w:rPr>
      </w:pPr>
      <w:r w:rsidRPr="00590863">
        <w:rPr>
          <w:rFonts w:ascii="Arial" w:hAnsi="Arial" w:cs="Arial"/>
          <w:sz w:val="18"/>
          <w:szCs w:val="18"/>
        </w:rPr>
        <w:lastRenderedPageBreak/>
        <w:t>Obrazec št: 5</w:t>
      </w:r>
    </w:p>
    <w:p w:rsidR="008E5212" w:rsidRPr="00252358" w:rsidRDefault="008E5212" w:rsidP="008E5212"/>
    <w:p w:rsidR="008E5212" w:rsidRDefault="008E5212" w:rsidP="008E521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rsidR="008E5212" w:rsidRDefault="008E5212" w:rsidP="008E5212">
      <w:pPr>
        <w:spacing w:after="120"/>
        <w:rPr>
          <w:rFonts w:ascii="Arial" w:hAnsi="Arial" w:cs="Arial"/>
        </w:rPr>
      </w:pPr>
    </w:p>
    <w:p w:rsidR="00BE675F" w:rsidRDefault="008E5212">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BE675F">
        <w:tc>
          <w:tcPr>
            <w:tcW w:w="0" w:type="auto"/>
            <w:tcMar>
              <w:top w:w="0" w:type="auto"/>
              <w:bottom w:w="0" w:type="auto"/>
            </w:tcMar>
          </w:tcPr>
          <w:p w:rsidR="00BE675F" w:rsidRDefault="008E5212" w:rsidP="006C0901">
            <w:pPr>
              <w:numPr>
                <w:ilvl w:val="0"/>
                <w:numId w:val="2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BE675F" w:rsidRDefault="008E5212" w:rsidP="006C0901">
            <w:pPr>
              <w:numPr>
                <w:ilvl w:val="0"/>
                <w:numId w:val="21"/>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rsidR="00BE675F" w:rsidRDefault="008E5212">
      <w:pPr>
        <w:spacing w:before="225" w:after="225" w:line="240" w:lineRule="auto"/>
        <w:jc w:val="center"/>
      </w:pPr>
      <w:r>
        <w:rPr>
          <w:rFonts w:ascii="Arial" w:hAnsi="Arial" w:cs="Arial"/>
          <w:b/>
          <w:bCs/>
          <w:color w:val="000000"/>
          <w:sz w:val="21"/>
          <w:szCs w:val="21"/>
        </w:rPr>
        <w:t>POOBLASTILO</w:t>
      </w:r>
    </w:p>
    <w:p w:rsidR="00BE675F" w:rsidRDefault="008E5212">
      <w:pPr>
        <w:spacing w:before="225" w:after="225" w:line="240" w:lineRule="auto"/>
        <w:jc w:val="both"/>
      </w:pPr>
      <w:r>
        <w:rPr>
          <w:rFonts w:ascii="Arial" w:hAnsi="Arial" w:cs="Arial"/>
          <w:color w:val="000000"/>
          <w:sz w:val="18"/>
          <w:szCs w:val="18"/>
        </w:rPr>
        <w:t xml:space="preserve">Spodaj podpisani pooblaščam </w:t>
      </w:r>
      <w:r w:rsidRPr="00CA4E18">
        <w:rPr>
          <w:rFonts w:ascii="Arial" w:hAnsi="Arial" w:cs="Arial"/>
          <w:color w:val="000000"/>
          <w:sz w:val="18"/>
          <w:szCs w:val="18"/>
        </w:rPr>
        <w:t xml:space="preserve">naročnika </w:t>
      </w:r>
      <w:r w:rsidRPr="00CA4E18">
        <w:rPr>
          <w:rFonts w:ascii="Arial" w:hAnsi="Arial" w:cs="Arial"/>
          <w:bCs/>
          <w:color w:val="000000"/>
          <w:sz w:val="18"/>
          <w:szCs w:val="18"/>
        </w:rPr>
        <w:t>Občina Idrija,</w:t>
      </w:r>
      <w:r w:rsidR="00CA4E18" w:rsidRPr="00CA4E18">
        <w:rPr>
          <w:rFonts w:ascii="Arial" w:hAnsi="Arial" w:cs="Arial"/>
          <w:bCs/>
          <w:color w:val="000000"/>
          <w:sz w:val="18"/>
          <w:szCs w:val="18"/>
        </w:rPr>
        <w:t xml:space="preserve"> </w:t>
      </w:r>
      <w:r w:rsidRPr="00CA4E18">
        <w:rPr>
          <w:rFonts w:ascii="Arial" w:hAnsi="Arial" w:cs="Arial"/>
          <w:bCs/>
          <w:color w:val="000000"/>
          <w:sz w:val="18"/>
          <w:szCs w:val="18"/>
        </w:rPr>
        <w:t>Mestni trg 1, 5280 Idrija,</w:t>
      </w:r>
      <w:r w:rsidRPr="00CA4E18">
        <w:rPr>
          <w:rFonts w:ascii="Arial" w:hAnsi="Arial" w:cs="Arial"/>
          <w:color w:val="000000"/>
          <w:sz w:val="18"/>
          <w:szCs w:val="18"/>
        </w:rPr>
        <w:t xml:space="preserve"> da za</w:t>
      </w:r>
      <w:r>
        <w:rPr>
          <w:rFonts w:ascii="Arial" w:hAnsi="Arial" w:cs="Arial"/>
          <w:color w:val="000000"/>
          <w:sz w:val="18"/>
          <w:szCs w:val="18"/>
        </w:rPr>
        <w:t xml:space="preserve">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BE675F">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E675F" w:rsidRDefault="008E5212">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E675F" w:rsidRDefault="008E5212">
            <w:r>
              <w:rPr>
                <w:rFonts w:ascii="Arial" w:hAnsi="Arial" w:cs="Arial"/>
                <w:color w:val="000000"/>
                <w:position w:val="-2"/>
                <w:sz w:val="18"/>
                <w:szCs w:val="18"/>
              </w:rPr>
              <w:t> </w:t>
            </w:r>
          </w:p>
        </w:tc>
      </w:tr>
      <w:tr w:rsidR="00BE675F">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E675F" w:rsidRDefault="008E5212">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E675F" w:rsidRDefault="008E5212">
            <w:r>
              <w:rPr>
                <w:rFonts w:ascii="Arial" w:hAnsi="Arial" w:cs="Arial"/>
                <w:color w:val="000000"/>
                <w:position w:val="-2"/>
                <w:sz w:val="18"/>
                <w:szCs w:val="18"/>
              </w:rPr>
              <w:t> </w:t>
            </w:r>
          </w:p>
        </w:tc>
      </w:tr>
      <w:tr w:rsidR="00BE675F">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E675F" w:rsidRDefault="008E5212">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E675F" w:rsidRDefault="008E5212">
            <w:r>
              <w:rPr>
                <w:rFonts w:ascii="Arial" w:hAnsi="Arial" w:cs="Arial"/>
                <w:color w:val="000000"/>
                <w:position w:val="-2"/>
                <w:sz w:val="18"/>
                <w:szCs w:val="18"/>
              </w:rPr>
              <w:t> </w:t>
            </w:r>
          </w:p>
        </w:tc>
      </w:tr>
      <w:tr w:rsidR="00BE675F">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E675F" w:rsidRDefault="008E5212">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E675F" w:rsidRDefault="008E5212">
            <w:r>
              <w:rPr>
                <w:rFonts w:ascii="Arial" w:hAnsi="Arial" w:cs="Arial"/>
                <w:color w:val="000000"/>
                <w:position w:val="-2"/>
                <w:sz w:val="18"/>
                <w:szCs w:val="18"/>
              </w:rPr>
              <w:t> </w:t>
            </w:r>
          </w:p>
        </w:tc>
      </w:tr>
      <w:tr w:rsidR="00BE675F">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E675F" w:rsidRDefault="008E5212">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E675F" w:rsidRDefault="008E5212">
            <w:r>
              <w:rPr>
                <w:rFonts w:ascii="Arial" w:hAnsi="Arial" w:cs="Arial"/>
                <w:color w:val="000000"/>
                <w:position w:val="-2"/>
                <w:sz w:val="18"/>
                <w:szCs w:val="18"/>
              </w:rPr>
              <w:t> </w:t>
            </w:r>
          </w:p>
        </w:tc>
      </w:tr>
      <w:tr w:rsidR="00BE675F">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E675F" w:rsidRDefault="008E5212">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E675F" w:rsidRDefault="008E5212">
            <w:r>
              <w:rPr>
                <w:rFonts w:ascii="Arial" w:hAnsi="Arial" w:cs="Arial"/>
                <w:color w:val="000000"/>
                <w:position w:val="-2"/>
                <w:sz w:val="18"/>
                <w:szCs w:val="18"/>
              </w:rPr>
              <w:t> </w:t>
            </w:r>
          </w:p>
        </w:tc>
      </w:tr>
      <w:tr w:rsidR="00BE675F">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E675F" w:rsidRDefault="008E5212">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E675F" w:rsidRDefault="008E5212">
            <w:r>
              <w:rPr>
                <w:rFonts w:ascii="Arial" w:hAnsi="Arial" w:cs="Arial"/>
                <w:color w:val="000000"/>
                <w:position w:val="-2"/>
                <w:sz w:val="18"/>
                <w:szCs w:val="18"/>
              </w:rPr>
              <w:t> </w:t>
            </w:r>
          </w:p>
        </w:tc>
      </w:tr>
      <w:tr w:rsidR="00BE675F">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E675F" w:rsidRDefault="008E5212">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E675F" w:rsidRDefault="008E5212">
            <w:r>
              <w:rPr>
                <w:rFonts w:ascii="Arial" w:hAnsi="Arial" w:cs="Arial"/>
                <w:color w:val="000000"/>
                <w:position w:val="-2"/>
                <w:sz w:val="18"/>
                <w:szCs w:val="18"/>
              </w:rPr>
              <w:t> </w:t>
            </w:r>
          </w:p>
        </w:tc>
      </w:tr>
    </w:tbl>
    <w:p w:rsidR="00BE675F" w:rsidRDefault="008E5212">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E675F">
        <w:tc>
          <w:tcPr>
            <w:tcW w:w="2500" w:type="pct"/>
            <w:tcMar>
              <w:top w:w="75" w:type="dxa"/>
              <w:bottom w:w="75" w:type="dxa"/>
            </w:tcMar>
            <w:vAlign w:val="center"/>
          </w:tcPr>
          <w:p w:rsidR="00BE675F" w:rsidRDefault="008E5212">
            <w:r>
              <w:rPr>
                <w:rFonts w:ascii="Arial" w:hAnsi="Arial" w:cs="Arial"/>
                <w:color w:val="000000"/>
                <w:position w:val="-2"/>
                <w:sz w:val="18"/>
                <w:szCs w:val="18"/>
              </w:rPr>
              <w:t>Kraj in datum:</w:t>
            </w:r>
          </w:p>
        </w:tc>
        <w:tc>
          <w:tcPr>
            <w:tcW w:w="0" w:type="auto"/>
            <w:tcMar>
              <w:top w:w="75" w:type="dxa"/>
              <w:bottom w:w="75" w:type="dxa"/>
            </w:tcMar>
            <w:vAlign w:val="center"/>
          </w:tcPr>
          <w:p w:rsidR="00BE675F" w:rsidRDefault="008E5212">
            <w:r>
              <w:rPr>
                <w:rFonts w:ascii="Arial" w:hAnsi="Arial" w:cs="Arial"/>
                <w:color w:val="000000"/>
                <w:position w:val="-2"/>
                <w:sz w:val="18"/>
                <w:szCs w:val="18"/>
              </w:rPr>
              <w:t>Ime in priimek: _____________________</w:t>
            </w:r>
          </w:p>
        </w:tc>
      </w:tr>
      <w:tr w:rsidR="00BE675F">
        <w:tc>
          <w:tcPr>
            <w:tcW w:w="2500" w:type="pct"/>
            <w:tcMar>
              <w:top w:w="75" w:type="dxa"/>
              <w:bottom w:w="75" w:type="dxa"/>
            </w:tcMar>
            <w:vAlign w:val="center"/>
          </w:tcPr>
          <w:p w:rsidR="00BE675F" w:rsidRDefault="008E5212">
            <w:r>
              <w:rPr>
                <w:rFonts w:ascii="Arial" w:hAnsi="Arial" w:cs="Arial"/>
                <w:color w:val="000000"/>
                <w:position w:val="-2"/>
                <w:sz w:val="18"/>
                <w:szCs w:val="18"/>
              </w:rPr>
              <w:t> </w:t>
            </w:r>
          </w:p>
        </w:tc>
        <w:tc>
          <w:tcPr>
            <w:tcW w:w="0" w:type="auto"/>
            <w:tcMar>
              <w:top w:w="75" w:type="dxa"/>
              <w:bottom w:w="75" w:type="dxa"/>
            </w:tcMar>
            <w:vAlign w:val="center"/>
          </w:tcPr>
          <w:p w:rsidR="00BE675F" w:rsidRDefault="008E5212">
            <w:pPr>
              <w:jc w:val="center"/>
            </w:pPr>
            <w:r>
              <w:rPr>
                <w:rFonts w:ascii="Arial" w:hAnsi="Arial" w:cs="Arial"/>
                <w:color w:val="A9A9A9"/>
                <w:position w:val="-2"/>
                <w:sz w:val="18"/>
                <w:szCs w:val="18"/>
              </w:rPr>
              <w:t>(podpis)</w:t>
            </w:r>
          </w:p>
        </w:tc>
      </w:tr>
    </w:tbl>
    <w:p w:rsidR="00BE675F" w:rsidRDefault="008E5212">
      <w:pPr>
        <w:spacing w:before="225" w:after="225" w:line="240" w:lineRule="auto"/>
        <w:jc w:val="both"/>
      </w:pPr>
      <w:r>
        <w:rPr>
          <w:rFonts w:ascii="Arial" w:hAnsi="Arial" w:cs="Arial"/>
          <w:color w:val="000000"/>
          <w:sz w:val="18"/>
          <w:szCs w:val="18"/>
        </w:rPr>
        <w:t> </w:t>
      </w:r>
    </w:p>
    <w:p w:rsidR="00BE675F" w:rsidRDefault="008E5212">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rsidR="00BE675F" w:rsidRDefault="008E5212">
      <w:pPr>
        <w:spacing w:before="225" w:after="225" w:line="240" w:lineRule="auto"/>
        <w:jc w:val="both"/>
      </w:pPr>
      <w:r>
        <w:rPr>
          <w:rFonts w:ascii="Arial" w:hAnsi="Arial" w:cs="Arial"/>
          <w:color w:val="000000"/>
          <w:sz w:val="18"/>
          <w:szCs w:val="18"/>
        </w:rPr>
        <w:t> </w:t>
      </w:r>
    </w:p>
    <w:p w:rsidR="00BE675F" w:rsidRDefault="00BE675F">
      <w:pPr>
        <w:sectPr w:rsidR="00BE675F" w:rsidSect="008E5212">
          <w:footerReference w:type="default" r:id="rId13"/>
          <w:pgSz w:w="11906" w:h="16838"/>
          <w:pgMar w:top="1418" w:right="1418" w:bottom="1418" w:left="1418" w:header="567" w:footer="596" w:gutter="0"/>
          <w:cols w:space="708"/>
          <w:docGrid w:linePitch="360"/>
        </w:sectPr>
      </w:pPr>
    </w:p>
    <w:p w:rsidR="008E5212" w:rsidRPr="00590863" w:rsidRDefault="009A5101" w:rsidP="008E5212">
      <w:pPr>
        <w:spacing w:after="0"/>
        <w:jc w:val="right"/>
        <w:rPr>
          <w:rFonts w:ascii="Arial" w:hAnsi="Arial" w:cs="Arial"/>
          <w:sz w:val="18"/>
          <w:szCs w:val="18"/>
        </w:rPr>
      </w:pPr>
      <w:r>
        <w:rPr>
          <w:rFonts w:ascii="Arial" w:hAnsi="Arial" w:cs="Arial"/>
          <w:sz w:val="18"/>
          <w:szCs w:val="18"/>
        </w:rPr>
        <w:lastRenderedPageBreak/>
        <w:t>Obrazec št: 6</w:t>
      </w:r>
    </w:p>
    <w:p w:rsidR="008E5212" w:rsidRPr="00252358" w:rsidRDefault="008E5212" w:rsidP="008E5212"/>
    <w:p w:rsidR="008E5212" w:rsidRDefault="008E5212" w:rsidP="008E521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rsidR="008E5212" w:rsidRDefault="008E5212" w:rsidP="008E5212">
      <w:pPr>
        <w:spacing w:after="120"/>
        <w:rPr>
          <w:rFonts w:ascii="Arial" w:hAnsi="Arial" w:cs="Arial"/>
        </w:rPr>
      </w:pPr>
    </w:p>
    <w:p w:rsidR="00BE675F" w:rsidRDefault="008E5212">
      <w:pPr>
        <w:spacing w:before="225" w:after="225" w:line="240" w:lineRule="auto"/>
        <w:jc w:val="both"/>
      </w:pPr>
      <w:r>
        <w:rPr>
          <w:rFonts w:ascii="Arial" w:hAnsi="Arial" w:cs="Arial"/>
          <w:color w:val="000000"/>
          <w:sz w:val="18"/>
          <w:szCs w:val="18"/>
        </w:rPr>
        <w:t>Naziv gospodarskega subjekta: _________________________</w:t>
      </w:r>
    </w:p>
    <w:p w:rsidR="00BE675F" w:rsidRDefault="008E5212">
      <w:pPr>
        <w:spacing w:before="225" w:after="225" w:line="240" w:lineRule="auto"/>
        <w:jc w:val="both"/>
      </w:pPr>
      <w:r>
        <w:rPr>
          <w:rFonts w:ascii="Arial" w:hAnsi="Arial" w:cs="Arial"/>
          <w:color w:val="000000"/>
          <w:sz w:val="18"/>
          <w:szCs w:val="18"/>
        </w:rPr>
        <w:t> </w:t>
      </w:r>
    </w:p>
    <w:p w:rsidR="00BE675F" w:rsidRDefault="008E5212">
      <w:pPr>
        <w:spacing w:before="225" w:after="225" w:line="240" w:lineRule="auto"/>
        <w:jc w:val="both"/>
      </w:pPr>
      <w:r>
        <w:rPr>
          <w:rFonts w:ascii="Arial" w:hAnsi="Arial" w:cs="Arial"/>
          <w:color w:val="000000"/>
          <w:sz w:val="18"/>
          <w:szCs w:val="18"/>
        </w:rPr>
        <w:t> </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98"/>
        <w:gridCol w:w="1011"/>
        <w:gridCol w:w="2557"/>
        <w:gridCol w:w="1287"/>
        <w:gridCol w:w="1290"/>
        <w:gridCol w:w="1103"/>
        <w:gridCol w:w="1206"/>
      </w:tblGrid>
      <w:tr w:rsidR="009A5101">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BE675F" w:rsidRDefault="008E5212">
            <w:pPr>
              <w:jc w:val="center"/>
            </w:pP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BE675F" w:rsidRDefault="008E5212">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9A5101" w:rsidRDefault="009A5101">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Predmet dobave</w:t>
            </w:r>
          </w:p>
          <w:p w:rsidR="00BE675F" w:rsidRDefault="009A5101">
            <w:pPr>
              <w:jc w:val="center"/>
            </w:pPr>
            <w:r>
              <w:rPr>
                <w:rFonts w:ascii="Arial" w:hAnsi="Arial" w:cs="Arial"/>
                <w:b/>
                <w:bCs/>
                <w:color w:val="000000"/>
                <w:position w:val="-2"/>
                <w:sz w:val="18"/>
                <w:szCs w:val="18"/>
                <w:shd w:val="clear" w:color="auto" w:fill="CCCCCC"/>
              </w:rPr>
              <w:br/>
            </w:r>
            <w:r w:rsidRPr="003E6DD3">
              <w:rPr>
                <w:rFonts w:ascii="Arial" w:hAnsi="Arial" w:cs="Arial"/>
                <w:bCs/>
                <w:color w:val="000000"/>
                <w:position w:val="-2"/>
                <w:sz w:val="18"/>
                <w:szCs w:val="18"/>
                <w:shd w:val="clear" w:color="auto" w:fill="CCCCCC"/>
              </w:rPr>
              <w:t xml:space="preserve">(podroben opis predmeta dobave, predvsem </w:t>
            </w:r>
            <w:r>
              <w:rPr>
                <w:rFonts w:ascii="Arial" w:hAnsi="Arial" w:cs="Arial"/>
                <w:bCs/>
                <w:color w:val="000000"/>
                <w:position w:val="-2"/>
                <w:sz w:val="18"/>
                <w:szCs w:val="18"/>
                <w:shd w:val="clear" w:color="auto" w:fill="CCCCCC"/>
              </w:rPr>
              <w:t>navedba koliko kolesarskih postaj je bilo dobavljenih in koliko so imele priključnih mest, koliko električnih koles je bilo dobavljenih in ali je bila izvedena vzpostavitev celotnega avtomatiziranega sistema za izposojo)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BE675F" w:rsidRDefault="008E5212">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BE675F" w:rsidRDefault="008E5212">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referenčno delo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BE675F" w:rsidRDefault="008E5212">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BE675F" w:rsidRDefault="008E5212">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9A510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E675F" w:rsidRDefault="008E5212">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E675F" w:rsidRDefault="008E521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E675F" w:rsidRDefault="008E521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E675F" w:rsidRDefault="008E521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E675F" w:rsidRDefault="008E521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E675F" w:rsidRDefault="008E521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E675F" w:rsidRDefault="008E5212">
            <w:r>
              <w:rPr>
                <w:rFonts w:ascii="Arial" w:hAnsi="Arial" w:cs="Arial"/>
                <w:color w:val="000000"/>
                <w:position w:val="-2"/>
                <w:sz w:val="18"/>
                <w:szCs w:val="18"/>
              </w:rPr>
              <w:t> </w:t>
            </w:r>
          </w:p>
        </w:tc>
      </w:tr>
      <w:tr w:rsidR="009A510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E675F" w:rsidRDefault="008E5212">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E675F" w:rsidRDefault="008E521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E675F" w:rsidRDefault="008E521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E675F" w:rsidRDefault="008E521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E675F" w:rsidRDefault="008E521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E675F" w:rsidRDefault="008E521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E675F" w:rsidRDefault="008E5212">
            <w:r>
              <w:rPr>
                <w:rFonts w:ascii="Arial" w:hAnsi="Arial" w:cs="Arial"/>
                <w:color w:val="000000"/>
                <w:position w:val="-2"/>
                <w:sz w:val="18"/>
                <w:szCs w:val="18"/>
              </w:rPr>
              <w:t> </w:t>
            </w:r>
          </w:p>
        </w:tc>
      </w:tr>
      <w:tr w:rsidR="009A510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E675F" w:rsidRDefault="008E5212">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E675F" w:rsidRDefault="008E521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E675F" w:rsidRDefault="008E521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E675F" w:rsidRDefault="008E521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E675F" w:rsidRDefault="008E521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E675F" w:rsidRDefault="008E521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E675F" w:rsidRDefault="008E5212">
            <w:r>
              <w:rPr>
                <w:rFonts w:ascii="Arial" w:hAnsi="Arial" w:cs="Arial"/>
                <w:color w:val="000000"/>
                <w:position w:val="-2"/>
                <w:sz w:val="18"/>
                <w:szCs w:val="18"/>
              </w:rPr>
              <w:t> </w:t>
            </w:r>
          </w:p>
        </w:tc>
      </w:tr>
      <w:tr w:rsidR="009A510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E675F" w:rsidRDefault="008E5212">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E675F" w:rsidRDefault="008E521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E675F" w:rsidRDefault="008E521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E675F" w:rsidRDefault="008E521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E675F" w:rsidRDefault="008E521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E675F" w:rsidRDefault="008E521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E675F" w:rsidRDefault="008E5212">
            <w:r>
              <w:rPr>
                <w:rFonts w:ascii="Arial" w:hAnsi="Arial" w:cs="Arial"/>
                <w:color w:val="000000"/>
                <w:position w:val="-2"/>
                <w:sz w:val="18"/>
                <w:szCs w:val="18"/>
              </w:rPr>
              <w:t> </w:t>
            </w:r>
          </w:p>
        </w:tc>
      </w:tr>
      <w:tr w:rsidR="009A510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E675F" w:rsidRDefault="008E5212">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E675F" w:rsidRDefault="008E521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E675F" w:rsidRDefault="008E521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E675F" w:rsidRDefault="008E521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E675F" w:rsidRDefault="008E521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E675F" w:rsidRDefault="008E521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E675F" w:rsidRDefault="008E5212">
            <w:r>
              <w:rPr>
                <w:rFonts w:ascii="Arial" w:hAnsi="Arial" w:cs="Arial"/>
                <w:color w:val="000000"/>
                <w:position w:val="-2"/>
                <w:sz w:val="18"/>
                <w:szCs w:val="18"/>
              </w:rPr>
              <w:t> </w:t>
            </w:r>
          </w:p>
        </w:tc>
      </w:tr>
    </w:tbl>
    <w:p w:rsidR="00BE675F" w:rsidRDefault="008E5212">
      <w:pPr>
        <w:spacing w:before="225" w:after="225" w:line="240" w:lineRule="auto"/>
        <w:jc w:val="both"/>
      </w:pPr>
      <w:r>
        <w:rPr>
          <w:rFonts w:ascii="Arial" w:hAnsi="Arial" w:cs="Arial"/>
          <w:color w:val="000000"/>
          <w:sz w:val="18"/>
          <w:szCs w:val="18"/>
        </w:rPr>
        <w:t> </w:t>
      </w:r>
    </w:p>
    <w:p w:rsidR="00BE675F" w:rsidRDefault="008E5212">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rsidR="00BE675F" w:rsidRDefault="00BE675F">
      <w:pPr>
        <w:sectPr w:rsidR="00BE675F" w:rsidSect="008E5212">
          <w:footerReference w:type="default" r:id="rId14"/>
          <w:pgSz w:w="11906" w:h="16838"/>
          <w:pgMar w:top="1418" w:right="1418" w:bottom="1418" w:left="1418" w:header="567" w:footer="596" w:gutter="0"/>
          <w:cols w:space="708"/>
          <w:docGrid w:linePitch="360"/>
        </w:sectPr>
      </w:pPr>
    </w:p>
    <w:p w:rsidR="008E5212" w:rsidRPr="00590863" w:rsidRDefault="009A5101" w:rsidP="008E5212">
      <w:pPr>
        <w:spacing w:after="0"/>
        <w:jc w:val="right"/>
        <w:rPr>
          <w:rFonts w:ascii="Arial" w:hAnsi="Arial" w:cs="Arial"/>
          <w:sz w:val="18"/>
          <w:szCs w:val="18"/>
        </w:rPr>
      </w:pPr>
      <w:r>
        <w:rPr>
          <w:rFonts w:ascii="Arial" w:hAnsi="Arial" w:cs="Arial"/>
          <w:sz w:val="18"/>
          <w:szCs w:val="18"/>
        </w:rPr>
        <w:lastRenderedPageBreak/>
        <w:t>Obrazec št: 7</w:t>
      </w:r>
    </w:p>
    <w:p w:rsidR="008E5212" w:rsidRPr="00252358" w:rsidRDefault="008E5212" w:rsidP="008E5212"/>
    <w:p w:rsidR="008E5212" w:rsidRDefault="008E5212" w:rsidP="008E521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rsidR="008E5212" w:rsidRDefault="008E5212" w:rsidP="008E5212">
      <w:pPr>
        <w:spacing w:after="120"/>
        <w:rPr>
          <w:rFonts w:ascii="Arial" w:hAnsi="Arial" w:cs="Arial"/>
        </w:rPr>
      </w:pPr>
    </w:p>
    <w:p w:rsidR="00BE675F" w:rsidRDefault="008E5212">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rsidR="00BE675F" w:rsidRDefault="008E5212">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rsidR="00BE675F" w:rsidRPr="009A5101" w:rsidRDefault="008E5212">
      <w:pPr>
        <w:shd w:val="clear" w:color="auto" w:fill="FFFFFF"/>
        <w:spacing w:before="225" w:after="375" w:line="333" w:lineRule="auto"/>
        <w:jc w:val="both"/>
        <w:rPr>
          <w:color w:val="000000" w:themeColor="text1"/>
        </w:rPr>
      </w:pPr>
      <w:r w:rsidRPr="009A5101">
        <w:rPr>
          <w:rFonts w:ascii="Arial" w:hAnsi="Arial" w:cs="Arial"/>
          <w:color w:val="000000" w:themeColor="text1"/>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9A5101" w:rsidTr="00256418">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9A5101" w:rsidRDefault="009A5101" w:rsidP="00256418">
            <w:pPr>
              <w:jc w:val="right"/>
            </w:pPr>
            <w:r>
              <w:rPr>
                <w:rFonts w:ascii="Arial" w:hAnsi="Arial" w:cs="Arial"/>
                <w:color w:val="000000"/>
                <w:position w:val="-2"/>
                <w:sz w:val="18"/>
                <w:szCs w:val="18"/>
                <w:shd w:val="clear" w:color="auto" w:fill="FFFFFF"/>
              </w:rPr>
              <w:t>gospodarski subjekt</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9A5101" w:rsidRDefault="009A5101" w:rsidP="00256418">
            <w:r>
              <w:rPr>
                <w:rFonts w:ascii="Arial" w:hAnsi="Arial" w:cs="Arial"/>
                <w:color w:val="000000"/>
                <w:position w:val="-2"/>
                <w:sz w:val="18"/>
                <w:szCs w:val="18"/>
                <w:shd w:val="clear" w:color="auto" w:fill="FFFFFF"/>
              </w:rPr>
              <w:t> </w:t>
            </w:r>
          </w:p>
        </w:tc>
      </w:tr>
      <w:tr w:rsidR="009A5101" w:rsidTr="00256418">
        <w:tc>
          <w:tcPr>
            <w:tcW w:w="8115" w:type="dxa"/>
            <w:gridSpan w:val="2"/>
            <w:tcBorders>
              <w:top w:val="inset" w:sz="7" w:space="0" w:color="000000"/>
              <w:left w:val="inset" w:sz="7" w:space="0" w:color="000000"/>
              <w:bottom w:val="inset" w:sz="7" w:space="0" w:color="000000"/>
            </w:tcBorders>
            <w:shd w:val="clear" w:color="auto" w:fill="FFFFFF"/>
            <w:tcMar>
              <w:top w:w="135" w:type="dxa"/>
              <w:bottom w:w="135" w:type="dxa"/>
            </w:tcMar>
            <w:vAlign w:val="center"/>
          </w:tcPr>
          <w:p w:rsidR="009A5101" w:rsidRDefault="009A5101" w:rsidP="00256418">
            <w:pPr>
              <w:jc w:val="center"/>
            </w:pPr>
            <w:r>
              <w:rPr>
                <w:rFonts w:ascii="Arial" w:hAnsi="Arial" w:cs="Arial"/>
                <w:color w:val="000000"/>
                <w:position w:val="-2"/>
                <w:sz w:val="18"/>
                <w:szCs w:val="18"/>
                <w:shd w:val="clear" w:color="auto" w:fill="FFFFFF"/>
              </w:rPr>
              <w:t>izvedel naslednjo dobavo in storitve :</w:t>
            </w:r>
          </w:p>
        </w:tc>
      </w:tr>
      <w:tr w:rsidR="009A5101" w:rsidTr="00256418">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9A5101" w:rsidRDefault="009A5101" w:rsidP="00256418">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dobava, montaža in postavitev kolesarskih postaj (kolesarnic)</w:t>
            </w:r>
            <w:r w:rsidR="009A0D55">
              <w:rPr>
                <w:rFonts w:ascii="Arial" w:hAnsi="Arial" w:cs="Arial"/>
                <w:color w:val="000000"/>
                <w:position w:val="-2"/>
                <w:sz w:val="18"/>
                <w:szCs w:val="18"/>
                <w:shd w:val="clear" w:color="auto" w:fill="FFFFFF"/>
              </w:rPr>
              <w:t>, ki imajo najmanj 5 priključnih mest</w:t>
            </w:r>
            <w:r>
              <w:rPr>
                <w:rFonts w:ascii="Arial" w:hAnsi="Arial" w:cs="Arial"/>
                <w:color w:val="000000"/>
                <w:position w:val="-2"/>
                <w:sz w:val="18"/>
                <w:szCs w:val="18"/>
                <w:shd w:val="clear" w:color="auto" w:fill="FFFFFF"/>
              </w:rPr>
              <w:t xml:space="preserve"> </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9A5101" w:rsidRDefault="009A5101" w:rsidP="00256418">
            <w:pPr>
              <w:jc w:val="center"/>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DA/NE</w:t>
            </w:r>
          </w:p>
          <w:p w:rsidR="009A5101" w:rsidRDefault="009A5101" w:rsidP="00256418">
            <w:pPr>
              <w:jc w:val="center"/>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število dobavljenih postaj v okviru naročila: ______</w:t>
            </w:r>
          </w:p>
          <w:p w:rsidR="009A0D55" w:rsidRDefault="009A0D55" w:rsidP="00256418">
            <w:pPr>
              <w:jc w:val="center"/>
              <w:rPr>
                <w:rFonts w:ascii="Arial" w:hAnsi="Arial" w:cs="Arial"/>
                <w:color w:val="000000"/>
                <w:position w:val="-2"/>
                <w:sz w:val="18"/>
                <w:szCs w:val="18"/>
                <w:shd w:val="clear" w:color="auto" w:fill="FFFFFF"/>
              </w:rPr>
            </w:pPr>
          </w:p>
          <w:p w:rsidR="009A0D55" w:rsidRDefault="009A0D55" w:rsidP="00256418">
            <w:pPr>
              <w:jc w:val="center"/>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Število priključnih mest na postajo:</w:t>
            </w:r>
          </w:p>
          <w:p w:rsidR="009A0D55" w:rsidRDefault="009A0D55" w:rsidP="00256418">
            <w:pPr>
              <w:jc w:val="center"/>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________</w:t>
            </w:r>
          </w:p>
        </w:tc>
      </w:tr>
      <w:tr w:rsidR="009A5101" w:rsidTr="00256418">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9A5101" w:rsidRDefault="009A5101" w:rsidP="00256418">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 xml:space="preserve">dobava </w:t>
            </w:r>
            <w:r w:rsidR="009A0D55">
              <w:rPr>
                <w:rFonts w:ascii="Arial" w:hAnsi="Arial" w:cs="Arial"/>
                <w:color w:val="000000"/>
                <w:position w:val="-2"/>
                <w:sz w:val="18"/>
                <w:szCs w:val="18"/>
                <w:shd w:val="clear" w:color="auto" w:fill="FFFFFF"/>
              </w:rPr>
              <w:t xml:space="preserve">električnih koles </w:t>
            </w:r>
            <w:r>
              <w:rPr>
                <w:rFonts w:ascii="Arial" w:hAnsi="Arial" w:cs="Arial"/>
                <w:color w:val="000000"/>
                <w:position w:val="-2"/>
                <w:sz w:val="18"/>
                <w:szCs w:val="18"/>
                <w:shd w:val="clear" w:color="auto" w:fill="FFFFFF"/>
              </w:rPr>
              <w:t xml:space="preserve">koles </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9A5101" w:rsidRDefault="009A5101" w:rsidP="00256418">
            <w:pPr>
              <w:jc w:val="center"/>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DA/NE</w:t>
            </w:r>
          </w:p>
          <w:p w:rsidR="009A0D55" w:rsidRDefault="009A0D55" w:rsidP="00256418">
            <w:pPr>
              <w:jc w:val="center"/>
              <w:rPr>
                <w:rFonts w:ascii="Arial" w:hAnsi="Arial" w:cs="Arial"/>
                <w:color w:val="000000"/>
                <w:position w:val="-2"/>
                <w:sz w:val="18"/>
                <w:szCs w:val="18"/>
                <w:shd w:val="clear" w:color="auto" w:fill="FFFFFF"/>
              </w:rPr>
            </w:pPr>
          </w:p>
          <w:p w:rsidR="009A5101" w:rsidRDefault="009A5101" w:rsidP="00256418">
            <w:pPr>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 xml:space="preserve">število dobavljenih </w:t>
            </w:r>
            <w:r w:rsidR="009A0D55">
              <w:rPr>
                <w:rFonts w:ascii="Arial" w:hAnsi="Arial" w:cs="Arial"/>
                <w:color w:val="000000"/>
                <w:position w:val="-2"/>
                <w:sz w:val="18"/>
                <w:szCs w:val="18"/>
                <w:shd w:val="clear" w:color="auto" w:fill="FFFFFF"/>
              </w:rPr>
              <w:t>električnih</w:t>
            </w:r>
            <w:r>
              <w:rPr>
                <w:rFonts w:ascii="Arial" w:hAnsi="Arial" w:cs="Arial"/>
                <w:color w:val="000000"/>
                <w:position w:val="-2"/>
                <w:sz w:val="18"/>
                <w:szCs w:val="18"/>
                <w:shd w:val="clear" w:color="auto" w:fill="FFFFFF"/>
              </w:rPr>
              <w:t xml:space="preserve"> koles: _______</w:t>
            </w:r>
          </w:p>
        </w:tc>
      </w:tr>
      <w:tr w:rsidR="009A5101" w:rsidTr="00256418">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9A5101" w:rsidRDefault="009A5101" w:rsidP="00256418">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vzpostavitev celotnega samopostrežnega avtomatiziranega sistema za izposojo koles</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9A5101" w:rsidRDefault="009A5101" w:rsidP="00256418">
            <w:pPr>
              <w:jc w:val="center"/>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DA/NE</w:t>
            </w:r>
          </w:p>
        </w:tc>
      </w:tr>
      <w:tr w:rsidR="009A5101" w:rsidTr="00256418">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9A5101" w:rsidRDefault="009A5101" w:rsidP="00256418">
            <w:pPr>
              <w:jc w:val="right"/>
            </w:pPr>
            <w:r>
              <w:rPr>
                <w:rFonts w:ascii="Arial" w:hAnsi="Arial" w:cs="Arial"/>
                <w:color w:val="000000"/>
                <w:position w:val="-2"/>
                <w:sz w:val="18"/>
                <w:szCs w:val="18"/>
                <w:shd w:val="clear" w:color="auto" w:fill="FFFFFF"/>
              </w:rPr>
              <w:t>po pogodbi z nazivom in številko</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9A5101" w:rsidRDefault="009A5101" w:rsidP="00256418">
            <w:r>
              <w:rPr>
                <w:rFonts w:ascii="Arial" w:hAnsi="Arial" w:cs="Arial"/>
                <w:color w:val="000000"/>
                <w:position w:val="-2"/>
                <w:sz w:val="18"/>
                <w:szCs w:val="18"/>
                <w:shd w:val="clear" w:color="auto" w:fill="FFFFFF"/>
              </w:rPr>
              <w:t> </w:t>
            </w:r>
          </w:p>
        </w:tc>
      </w:tr>
      <w:tr w:rsidR="009A5101" w:rsidTr="00256418">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9A5101" w:rsidRDefault="009A5101" w:rsidP="00256418">
            <w:pPr>
              <w:jc w:val="right"/>
            </w:pPr>
            <w:r>
              <w:rPr>
                <w:rFonts w:ascii="Arial" w:hAnsi="Arial" w:cs="Arial"/>
                <w:color w:val="000000"/>
                <w:position w:val="-2"/>
                <w:sz w:val="18"/>
                <w:szCs w:val="18"/>
                <w:shd w:val="clear" w:color="auto" w:fill="FFFFFF"/>
              </w:rPr>
              <w:t>z dne</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9A5101" w:rsidRDefault="009A5101" w:rsidP="00256418">
            <w:r>
              <w:rPr>
                <w:rFonts w:ascii="Arial" w:hAnsi="Arial" w:cs="Arial"/>
                <w:color w:val="000000"/>
                <w:position w:val="-2"/>
                <w:sz w:val="18"/>
                <w:szCs w:val="18"/>
                <w:shd w:val="clear" w:color="auto" w:fill="FFFFFF"/>
              </w:rPr>
              <w:t> </w:t>
            </w:r>
          </w:p>
        </w:tc>
      </w:tr>
      <w:tr w:rsidR="009A5101" w:rsidTr="00256418">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9A5101" w:rsidRDefault="009A5101" w:rsidP="00256418">
            <w:pPr>
              <w:jc w:val="right"/>
            </w:pPr>
            <w:r>
              <w:rPr>
                <w:rFonts w:ascii="Arial" w:hAnsi="Arial" w:cs="Arial"/>
                <w:color w:val="000000"/>
                <w:position w:val="-2"/>
                <w:sz w:val="18"/>
                <w:szCs w:val="18"/>
                <w:shd w:val="clear" w:color="auto" w:fill="FFFFFF"/>
              </w:rPr>
              <w:t>v vrednosti (vrednost del, ki jih je izvedel ponudnik brez DDV)</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9A5101" w:rsidRDefault="009A5101" w:rsidP="00256418">
            <w:r>
              <w:rPr>
                <w:rFonts w:ascii="Arial" w:hAnsi="Arial" w:cs="Arial"/>
                <w:color w:val="000000"/>
                <w:position w:val="-2"/>
                <w:sz w:val="18"/>
                <w:szCs w:val="18"/>
                <w:shd w:val="clear" w:color="auto" w:fill="FFFFFF"/>
              </w:rPr>
              <w:t> </w:t>
            </w:r>
          </w:p>
        </w:tc>
      </w:tr>
      <w:tr w:rsidR="009A5101" w:rsidTr="00256418">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9A5101" w:rsidRDefault="009A5101" w:rsidP="00256418">
            <w:pPr>
              <w:jc w:val="right"/>
            </w:pPr>
            <w:r>
              <w:rPr>
                <w:rFonts w:ascii="Arial" w:hAnsi="Arial" w:cs="Arial"/>
                <w:color w:val="000000"/>
                <w:position w:val="-2"/>
                <w:sz w:val="18"/>
                <w:szCs w:val="18"/>
                <w:shd w:val="clear" w:color="auto" w:fill="FFFFFF"/>
              </w:rPr>
              <w:t>v obdobju od</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9A5101" w:rsidRDefault="009A5101" w:rsidP="00256418">
            <w:r>
              <w:rPr>
                <w:rFonts w:ascii="Arial" w:hAnsi="Arial" w:cs="Arial"/>
                <w:color w:val="000000"/>
                <w:position w:val="-2"/>
                <w:sz w:val="18"/>
                <w:szCs w:val="18"/>
                <w:shd w:val="clear" w:color="auto" w:fill="FFFFFF"/>
              </w:rPr>
              <w:t> </w:t>
            </w:r>
          </w:p>
        </w:tc>
      </w:tr>
      <w:tr w:rsidR="009A5101" w:rsidTr="00256418">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9A5101" w:rsidRDefault="009A5101" w:rsidP="00256418">
            <w:pPr>
              <w:jc w:val="right"/>
            </w:pPr>
            <w:r>
              <w:rPr>
                <w:rFonts w:ascii="Arial" w:hAnsi="Arial" w:cs="Arial"/>
                <w:color w:val="000000"/>
                <w:position w:val="-2"/>
                <w:sz w:val="18"/>
                <w:szCs w:val="18"/>
                <w:shd w:val="clear" w:color="auto" w:fill="FFFFFF"/>
              </w:rPr>
              <w:t>do</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9A5101" w:rsidRDefault="009A5101" w:rsidP="00256418">
            <w:r>
              <w:rPr>
                <w:rFonts w:ascii="Arial" w:hAnsi="Arial" w:cs="Arial"/>
                <w:color w:val="000000"/>
                <w:position w:val="-2"/>
                <w:sz w:val="18"/>
                <w:szCs w:val="18"/>
                <w:shd w:val="clear" w:color="auto" w:fill="FFFFFF"/>
              </w:rPr>
              <w:t> </w:t>
            </w:r>
          </w:p>
        </w:tc>
      </w:tr>
    </w:tbl>
    <w:p w:rsidR="00BE675F" w:rsidRDefault="008E5212">
      <w:pPr>
        <w:shd w:val="clear" w:color="auto" w:fill="FFFFFF"/>
        <w:spacing w:before="225" w:after="375" w:line="333" w:lineRule="auto"/>
        <w:jc w:val="both"/>
      </w:pPr>
      <w:r>
        <w:rPr>
          <w:rFonts w:ascii="Arial" w:hAnsi="Arial" w:cs="Arial"/>
          <w:color w:val="444444"/>
          <w:sz w:val="18"/>
          <w:szCs w:val="18"/>
          <w:shd w:val="clear" w:color="auto" w:fill="FFFFFF"/>
        </w:rPr>
        <w:t> 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BE675F">
        <w:tc>
          <w:tcPr>
            <w:tcW w:w="3195" w:type="dxa"/>
            <w:shd w:val="clear" w:color="auto" w:fill="FFFFFF"/>
            <w:tcMar>
              <w:top w:w="75" w:type="dxa"/>
              <w:bottom w:w="75" w:type="dxa"/>
            </w:tcMar>
            <w:vAlign w:val="center"/>
          </w:tcPr>
          <w:p w:rsidR="00BE675F" w:rsidRDefault="008E5212">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rsidR="00BE675F" w:rsidRDefault="008E5212">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rsidR="00BE675F" w:rsidRDefault="008E5212">
            <w:r>
              <w:rPr>
                <w:rFonts w:ascii="Arial" w:hAnsi="Arial" w:cs="Arial"/>
                <w:color w:val="000000"/>
                <w:position w:val="-2"/>
                <w:sz w:val="18"/>
                <w:szCs w:val="18"/>
                <w:shd w:val="clear" w:color="auto" w:fill="FFFFFF"/>
              </w:rPr>
              <w:t> </w:t>
            </w:r>
          </w:p>
        </w:tc>
      </w:tr>
      <w:tr w:rsidR="00BE675F">
        <w:tc>
          <w:tcPr>
            <w:tcW w:w="3195" w:type="dxa"/>
            <w:shd w:val="clear" w:color="auto" w:fill="FFFFFF"/>
            <w:tcMar>
              <w:top w:w="75" w:type="dxa"/>
              <w:bottom w:w="75" w:type="dxa"/>
            </w:tcMar>
            <w:vAlign w:val="center"/>
          </w:tcPr>
          <w:p w:rsidR="00BE675F" w:rsidRDefault="008E5212">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rsidR="00BE675F" w:rsidRDefault="008E5212">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rsidR="00BE675F" w:rsidRDefault="00BE675F"/>
          <w:p w:rsidR="00BE675F" w:rsidRDefault="008E5212">
            <w:pPr>
              <w:jc w:val="center"/>
            </w:pPr>
            <w:r>
              <w:rPr>
                <w:rFonts w:ascii="Arial" w:hAnsi="Arial" w:cs="Arial"/>
                <w:color w:val="A9A9A9"/>
                <w:position w:val="-2"/>
                <w:sz w:val="18"/>
                <w:szCs w:val="18"/>
                <w:shd w:val="clear" w:color="auto" w:fill="FFFFFF"/>
              </w:rPr>
              <w:t>(žig in podpis)</w:t>
            </w:r>
          </w:p>
        </w:tc>
      </w:tr>
    </w:tbl>
    <w:p w:rsidR="009A0D55" w:rsidRDefault="009A0D55">
      <w:pPr>
        <w:shd w:val="clear" w:color="auto" w:fill="FFFFFF"/>
        <w:spacing w:before="225" w:after="375" w:line="333" w:lineRule="auto"/>
        <w:jc w:val="both"/>
        <w:rPr>
          <w:rFonts w:ascii="Arial" w:hAnsi="Arial" w:cs="Arial"/>
          <w:b/>
          <w:bCs/>
          <w:color w:val="444444"/>
          <w:sz w:val="18"/>
          <w:szCs w:val="18"/>
          <w:u w:val="single"/>
          <w:shd w:val="clear" w:color="auto" w:fill="FFFFFF"/>
        </w:rPr>
      </w:pPr>
    </w:p>
    <w:p w:rsidR="00BE675F" w:rsidRDefault="008E5212">
      <w:pPr>
        <w:shd w:val="clear" w:color="auto" w:fill="FFFFFF"/>
        <w:spacing w:before="225" w:after="375" w:line="333" w:lineRule="auto"/>
        <w:jc w:val="both"/>
      </w:pPr>
      <w:r>
        <w:rPr>
          <w:rFonts w:ascii="Arial" w:hAnsi="Arial" w:cs="Arial"/>
          <w:b/>
          <w:bCs/>
          <w:color w:val="444444"/>
          <w:sz w:val="18"/>
          <w:szCs w:val="18"/>
          <w:u w:val="single"/>
          <w:shd w:val="clear" w:color="auto" w:fill="FFFFFF"/>
        </w:rPr>
        <w:lastRenderedPageBreak/>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BE675F">
        <w:tc>
          <w:tcPr>
            <w:tcW w:w="0" w:type="auto"/>
            <w:tcMar>
              <w:top w:w="0" w:type="auto"/>
              <w:bottom w:w="0" w:type="auto"/>
            </w:tcMar>
          </w:tcPr>
          <w:p w:rsidR="00BE675F" w:rsidRDefault="008E5212" w:rsidP="006C0901">
            <w:pPr>
              <w:numPr>
                <w:ilvl w:val="0"/>
                <w:numId w:val="22"/>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izključno že zaključene posle.</w:t>
            </w:r>
          </w:p>
          <w:p w:rsidR="00BE675F" w:rsidRDefault="008E5212" w:rsidP="006C0901">
            <w:pPr>
              <w:numPr>
                <w:ilvl w:val="0"/>
                <w:numId w:val="22"/>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rsidR="00BE675F" w:rsidRDefault="008E5212" w:rsidP="006C0901">
            <w:pPr>
              <w:numPr>
                <w:ilvl w:val="0"/>
                <w:numId w:val="22"/>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rsidR="00BE675F" w:rsidRDefault="00BE675F">
      <w:pPr>
        <w:sectPr w:rsidR="00BE675F" w:rsidSect="008E5212">
          <w:footerReference w:type="default" r:id="rId15"/>
          <w:pgSz w:w="11906" w:h="16838"/>
          <w:pgMar w:top="1418" w:right="1418" w:bottom="1418" w:left="1418" w:header="567" w:footer="596" w:gutter="0"/>
          <w:cols w:space="708"/>
          <w:docGrid w:linePitch="360"/>
        </w:sectPr>
      </w:pPr>
    </w:p>
    <w:p w:rsidR="009A5101" w:rsidRPr="00590863" w:rsidRDefault="009A5101" w:rsidP="009A5101">
      <w:pPr>
        <w:spacing w:after="0"/>
        <w:jc w:val="right"/>
        <w:rPr>
          <w:rFonts w:ascii="Arial" w:hAnsi="Arial" w:cs="Arial"/>
          <w:sz w:val="18"/>
          <w:szCs w:val="18"/>
        </w:rPr>
      </w:pPr>
      <w:r>
        <w:rPr>
          <w:rFonts w:ascii="Arial" w:hAnsi="Arial" w:cs="Arial"/>
          <w:sz w:val="18"/>
          <w:szCs w:val="18"/>
        </w:rPr>
        <w:lastRenderedPageBreak/>
        <w:t>Obrazec št: 8</w:t>
      </w:r>
    </w:p>
    <w:p w:rsidR="009A5101" w:rsidRPr="00252358" w:rsidRDefault="009A5101" w:rsidP="009A5101"/>
    <w:p w:rsidR="009A5101" w:rsidRDefault="009A5101" w:rsidP="009A5101">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kadrov</w:t>
      </w:r>
    </w:p>
    <w:p w:rsidR="009A5101" w:rsidRDefault="009A5101" w:rsidP="009A5101">
      <w:pPr>
        <w:spacing w:after="120"/>
        <w:rPr>
          <w:rFonts w:ascii="Arial" w:hAnsi="Arial" w:cs="Arial"/>
        </w:rPr>
      </w:pPr>
    </w:p>
    <w:p w:rsidR="009A5101" w:rsidRDefault="009A5101" w:rsidP="009A5101">
      <w:pPr>
        <w:spacing w:before="225" w:after="225" w:line="240" w:lineRule="auto"/>
        <w:jc w:val="both"/>
      </w:pPr>
      <w:r>
        <w:rPr>
          <w:rFonts w:ascii="Arial" w:hAnsi="Arial" w:cs="Arial"/>
          <w:color w:val="000000"/>
          <w:sz w:val="18"/>
          <w:szCs w:val="18"/>
        </w:rPr>
        <w:t>Izjavljamo, da bomo pri izvedbi naročila sodelovali z naslednjimi kadri, ki izpolnjujejo naročnikove zahteve:</w:t>
      </w: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83"/>
        <w:gridCol w:w="1861"/>
        <w:gridCol w:w="1740"/>
        <w:gridCol w:w="2365"/>
        <w:gridCol w:w="2103"/>
      </w:tblGrid>
      <w:tr w:rsidR="00EF4628" w:rsidTr="00EF4628">
        <w:trPr>
          <w:jc w:val="center"/>
        </w:trPr>
        <w:tc>
          <w:tcPr>
            <w:tcW w:w="983"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EF4628" w:rsidRDefault="00EF4628" w:rsidP="00EF4628">
            <w:pPr>
              <w:jc w:val="center"/>
            </w:pPr>
            <w:r>
              <w:rPr>
                <w:rFonts w:ascii="Arial" w:hAnsi="Arial" w:cs="Arial"/>
                <w:b/>
                <w:bCs/>
                <w:color w:val="000000"/>
                <w:position w:val="-2"/>
                <w:sz w:val="18"/>
                <w:szCs w:val="18"/>
                <w:shd w:val="clear" w:color="auto" w:fill="D1D1D1"/>
              </w:rPr>
              <w:t>Zap.št.</w:t>
            </w:r>
          </w:p>
        </w:tc>
        <w:tc>
          <w:tcPr>
            <w:tcW w:w="1861"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EF4628" w:rsidRDefault="00EF4628" w:rsidP="00EF4628">
            <w:pPr>
              <w:jc w:val="center"/>
            </w:pPr>
            <w:r>
              <w:rPr>
                <w:rFonts w:ascii="Arial" w:hAnsi="Arial" w:cs="Arial"/>
                <w:b/>
                <w:bCs/>
                <w:color w:val="000000"/>
                <w:position w:val="-2"/>
                <w:sz w:val="18"/>
                <w:szCs w:val="18"/>
                <w:shd w:val="clear" w:color="auto" w:fill="D1D1D1"/>
              </w:rPr>
              <w:t>Ime in priimek</w:t>
            </w:r>
          </w:p>
        </w:tc>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EF4628" w:rsidRDefault="00EF4628" w:rsidP="00EF4628">
            <w:pPr>
              <w:jc w:val="center"/>
            </w:pPr>
            <w:r>
              <w:rPr>
                <w:rFonts w:ascii="Arial" w:hAnsi="Arial" w:cs="Arial"/>
                <w:b/>
                <w:bCs/>
                <w:color w:val="000000"/>
                <w:position w:val="-2"/>
                <w:sz w:val="18"/>
                <w:szCs w:val="18"/>
                <w:shd w:val="clear" w:color="auto" w:fill="D1D1D1"/>
              </w:rPr>
              <w:t>Zaposlen pri</w:t>
            </w:r>
          </w:p>
        </w:tc>
        <w:tc>
          <w:tcPr>
            <w:tcW w:w="236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EF4628" w:rsidRDefault="00EF4628" w:rsidP="00EF4628">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Vloga pri izvedbi naročila</w:t>
            </w:r>
          </w:p>
          <w:p w:rsidR="00EF4628" w:rsidRDefault="00EF4628" w:rsidP="00EF4628">
            <w:pPr>
              <w:jc w:val="center"/>
              <w:rPr>
                <w:rFonts w:ascii="Arial" w:hAnsi="Arial" w:cs="Arial"/>
                <w:bCs/>
                <w:color w:val="000000"/>
                <w:position w:val="-2"/>
                <w:sz w:val="18"/>
                <w:szCs w:val="18"/>
                <w:shd w:val="clear" w:color="auto" w:fill="D1D1D1"/>
              </w:rPr>
            </w:pPr>
            <w:r w:rsidRPr="00EF4628">
              <w:rPr>
                <w:rFonts w:ascii="Arial" w:hAnsi="Arial" w:cs="Arial"/>
                <w:bCs/>
                <w:color w:val="000000"/>
                <w:position w:val="-2"/>
                <w:sz w:val="18"/>
                <w:szCs w:val="18"/>
                <w:shd w:val="clear" w:color="auto" w:fill="D1D1D1"/>
              </w:rPr>
              <w:t>(strokovnjak s področja trajnostne mobilnosti</w:t>
            </w:r>
            <w:r>
              <w:rPr>
                <w:rFonts w:ascii="Arial" w:hAnsi="Arial" w:cs="Arial"/>
                <w:bCs/>
                <w:color w:val="000000"/>
                <w:position w:val="-2"/>
                <w:sz w:val="18"/>
                <w:szCs w:val="18"/>
                <w:shd w:val="clear" w:color="auto" w:fill="D1D1D1"/>
              </w:rPr>
              <w:t>,</w:t>
            </w:r>
          </w:p>
          <w:p w:rsidR="00EF4628" w:rsidRDefault="00EF4628" w:rsidP="00EF4628">
            <w:pPr>
              <w:jc w:val="center"/>
              <w:rPr>
                <w:rFonts w:ascii="Arial" w:hAnsi="Arial" w:cs="Arial"/>
                <w:bCs/>
                <w:color w:val="000000"/>
                <w:position w:val="-2"/>
                <w:sz w:val="18"/>
                <w:szCs w:val="18"/>
                <w:shd w:val="clear" w:color="auto" w:fill="D1D1D1"/>
              </w:rPr>
            </w:pPr>
            <w:r>
              <w:rPr>
                <w:rFonts w:ascii="Arial" w:hAnsi="Arial" w:cs="Arial"/>
                <w:bCs/>
                <w:color w:val="000000"/>
                <w:position w:val="-2"/>
                <w:sz w:val="18"/>
                <w:szCs w:val="18"/>
                <w:shd w:val="clear" w:color="auto" w:fill="D1D1D1"/>
              </w:rPr>
              <w:t>Strokovnjak s področja IKT sistemov,</w:t>
            </w:r>
          </w:p>
          <w:p w:rsidR="00EF4628" w:rsidRPr="00EF4628" w:rsidRDefault="00EF4628" w:rsidP="00EF4628">
            <w:pPr>
              <w:jc w:val="center"/>
            </w:pPr>
            <w:r>
              <w:rPr>
                <w:rFonts w:ascii="Arial" w:hAnsi="Arial" w:cs="Arial"/>
                <w:bCs/>
                <w:color w:val="000000"/>
                <w:position w:val="-2"/>
                <w:sz w:val="18"/>
                <w:szCs w:val="18"/>
                <w:shd w:val="clear" w:color="auto" w:fill="D1D1D1"/>
              </w:rPr>
              <w:t>Strokovnjak s področja avtomatiziranih sistemov ali strokovnjak za montažo avtomatiziranih sistemov</w:t>
            </w:r>
            <w:r w:rsidRPr="00EF4628">
              <w:rPr>
                <w:rFonts w:ascii="Arial" w:hAnsi="Arial" w:cs="Arial"/>
                <w:bCs/>
                <w:color w:val="000000"/>
                <w:position w:val="-2"/>
                <w:sz w:val="18"/>
                <w:szCs w:val="18"/>
                <w:shd w:val="clear" w:color="auto" w:fill="D1D1D1"/>
              </w:rPr>
              <w:t>)</w:t>
            </w:r>
          </w:p>
        </w:tc>
        <w:tc>
          <w:tcPr>
            <w:tcW w:w="2103" w:type="dxa"/>
            <w:tcBorders>
              <w:top w:val="inset" w:sz="7" w:space="0" w:color="000000"/>
              <w:left w:val="inset" w:sz="7" w:space="0" w:color="000000"/>
              <w:bottom w:val="inset" w:sz="7" w:space="0" w:color="000000"/>
              <w:right w:val="inset" w:sz="7" w:space="0" w:color="000000"/>
            </w:tcBorders>
            <w:shd w:val="clear" w:color="auto" w:fill="D1D1D1"/>
            <w:vAlign w:val="center"/>
          </w:tcPr>
          <w:p w:rsidR="00EF4628" w:rsidRDefault="00EF4628" w:rsidP="00EF4628">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Število det delovnih izkušenj</w:t>
            </w:r>
          </w:p>
        </w:tc>
      </w:tr>
      <w:tr w:rsidR="00EF4628" w:rsidTr="00EF4628">
        <w:trPr>
          <w:jc w:val="center"/>
        </w:trPr>
        <w:tc>
          <w:tcPr>
            <w:tcW w:w="98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F4628" w:rsidRDefault="00EF4628" w:rsidP="00256418">
            <w:r>
              <w:rPr>
                <w:rFonts w:ascii="Arial" w:hAnsi="Arial" w:cs="Arial"/>
                <w:color w:val="000000"/>
                <w:position w:val="-2"/>
                <w:sz w:val="18"/>
                <w:szCs w:val="18"/>
              </w:rPr>
              <w:t>1.</w:t>
            </w:r>
          </w:p>
        </w:tc>
        <w:tc>
          <w:tcPr>
            <w:tcW w:w="186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F4628" w:rsidRDefault="00EF4628" w:rsidP="00256418">
            <w:r>
              <w:rPr>
                <w:rFonts w:ascii="Arial" w:hAnsi="Arial" w:cs="Arial"/>
                <w:color w:val="000000"/>
                <w:position w:val="-2"/>
                <w:sz w:val="18"/>
                <w:szCs w:val="18"/>
              </w:rPr>
              <w:t> </w:t>
            </w:r>
          </w:p>
        </w:tc>
        <w:tc>
          <w:tcPr>
            <w:tcW w:w="174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F4628" w:rsidRDefault="00EF4628" w:rsidP="00256418">
            <w:r>
              <w:rPr>
                <w:rFonts w:ascii="Arial" w:hAnsi="Arial" w:cs="Arial"/>
                <w:color w:val="000000"/>
                <w:position w:val="-2"/>
                <w:sz w:val="18"/>
                <w:szCs w:val="18"/>
              </w:rPr>
              <w:t> </w:t>
            </w:r>
          </w:p>
        </w:tc>
        <w:tc>
          <w:tcPr>
            <w:tcW w:w="236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F4628" w:rsidRDefault="00EF4628" w:rsidP="00256418">
            <w:r>
              <w:rPr>
                <w:rFonts w:ascii="Arial" w:hAnsi="Arial" w:cs="Arial"/>
                <w:color w:val="000000"/>
                <w:position w:val="-2"/>
                <w:sz w:val="18"/>
                <w:szCs w:val="18"/>
              </w:rPr>
              <w:t> </w:t>
            </w:r>
          </w:p>
        </w:tc>
        <w:tc>
          <w:tcPr>
            <w:tcW w:w="2103" w:type="dxa"/>
            <w:tcBorders>
              <w:top w:val="inset" w:sz="7" w:space="0" w:color="000000"/>
              <w:left w:val="inset" w:sz="7" w:space="0" w:color="000000"/>
              <w:bottom w:val="inset" w:sz="7" w:space="0" w:color="000000"/>
              <w:right w:val="inset" w:sz="7" w:space="0" w:color="000000"/>
            </w:tcBorders>
          </w:tcPr>
          <w:p w:rsidR="00EF4628" w:rsidRDefault="00EF4628" w:rsidP="00256418">
            <w:pPr>
              <w:rPr>
                <w:rFonts w:ascii="Arial" w:hAnsi="Arial" w:cs="Arial"/>
                <w:color w:val="000000"/>
                <w:position w:val="-2"/>
                <w:sz w:val="18"/>
                <w:szCs w:val="18"/>
              </w:rPr>
            </w:pPr>
          </w:p>
        </w:tc>
      </w:tr>
      <w:tr w:rsidR="00EF4628" w:rsidTr="00EF4628">
        <w:trPr>
          <w:jc w:val="center"/>
        </w:trPr>
        <w:tc>
          <w:tcPr>
            <w:tcW w:w="98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F4628" w:rsidRDefault="00EF4628" w:rsidP="00256418">
            <w:r>
              <w:rPr>
                <w:rFonts w:ascii="Arial" w:hAnsi="Arial" w:cs="Arial"/>
                <w:color w:val="000000"/>
                <w:position w:val="-2"/>
                <w:sz w:val="18"/>
                <w:szCs w:val="18"/>
              </w:rPr>
              <w:t>2.</w:t>
            </w:r>
          </w:p>
        </w:tc>
        <w:tc>
          <w:tcPr>
            <w:tcW w:w="186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F4628" w:rsidRDefault="00EF4628" w:rsidP="00256418">
            <w:r>
              <w:rPr>
                <w:rFonts w:ascii="Arial" w:hAnsi="Arial" w:cs="Arial"/>
                <w:color w:val="000000"/>
                <w:position w:val="-2"/>
                <w:sz w:val="18"/>
                <w:szCs w:val="18"/>
              </w:rPr>
              <w:t> </w:t>
            </w:r>
          </w:p>
        </w:tc>
        <w:tc>
          <w:tcPr>
            <w:tcW w:w="174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F4628" w:rsidRDefault="00EF4628" w:rsidP="00256418">
            <w:r>
              <w:rPr>
                <w:rFonts w:ascii="Arial" w:hAnsi="Arial" w:cs="Arial"/>
                <w:color w:val="000000"/>
                <w:position w:val="-2"/>
                <w:sz w:val="18"/>
                <w:szCs w:val="18"/>
              </w:rPr>
              <w:t> </w:t>
            </w:r>
          </w:p>
        </w:tc>
        <w:tc>
          <w:tcPr>
            <w:tcW w:w="236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F4628" w:rsidRDefault="00EF4628" w:rsidP="00256418">
            <w:r>
              <w:rPr>
                <w:rFonts w:ascii="Arial" w:hAnsi="Arial" w:cs="Arial"/>
                <w:color w:val="000000"/>
                <w:position w:val="-2"/>
                <w:sz w:val="18"/>
                <w:szCs w:val="18"/>
              </w:rPr>
              <w:t> </w:t>
            </w:r>
          </w:p>
        </w:tc>
        <w:tc>
          <w:tcPr>
            <w:tcW w:w="2103" w:type="dxa"/>
            <w:tcBorders>
              <w:top w:val="inset" w:sz="7" w:space="0" w:color="000000"/>
              <w:left w:val="inset" w:sz="7" w:space="0" w:color="000000"/>
              <w:bottom w:val="inset" w:sz="7" w:space="0" w:color="000000"/>
              <w:right w:val="inset" w:sz="7" w:space="0" w:color="000000"/>
            </w:tcBorders>
          </w:tcPr>
          <w:p w:rsidR="00EF4628" w:rsidRDefault="00EF4628" w:rsidP="00256418">
            <w:pPr>
              <w:rPr>
                <w:rFonts w:ascii="Arial" w:hAnsi="Arial" w:cs="Arial"/>
                <w:color w:val="000000"/>
                <w:position w:val="-2"/>
                <w:sz w:val="18"/>
                <w:szCs w:val="18"/>
              </w:rPr>
            </w:pPr>
          </w:p>
        </w:tc>
      </w:tr>
      <w:tr w:rsidR="00EF4628" w:rsidTr="00EF4628">
        <w:trPr>
          <w:jc w:val="center"/>
        </w:trPr>
        <w:tc>
          <w:tcPr>
            <w:tcW w:w="98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F4628" w:rsidRDefault="00EF4628" w:rsidP="00256418">
            <w:r>
              <w:rPr>
                <w:rFonts w:ascii="Arial" w:hAnsi="Arial" w:cs="Arial"/>
                <w:color w:val="000000"/>
                <w:position w:val="-2"/>
                <w:sz w:val="18"/>
                <w:szCs w:val="18"/>
              </w:rPr>
              <w:t>3.</w:t>
            </w:r>
          </w:p>
        </w:tc>
        <w:tc>
          <w:tcPr>
            <w:tcW w:w="186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F4628" w:rsidRDefault="00EF4628" w:rsidP="00256418">
            <w:r>
              <w:rPr>
                <w:rFonts w:ascii="Arial" w:hAnsi="Arial" w:cs="Arial"/>
                <w:color w:val="000000"/>
                <w:position w:val="-2"/>
                <w:sz w:val="18"/>
                <w:szCs w:val="18"/>
              </w:rPr>
              <w:t> </w:t>
            </w:r>
          </w:p>
        </w:tc>
        <w:tc>
          <w:tcPr>
            <w:tcW w:w="174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F4628" w:rsidRDefault="00EF4628" w:rsidP="00256418">
            <w:r>
              <w:rPr>
                <w:rFonts w:ascii="Arial" w:hAnsi="Arial" w:cs="Arial"/>
                <w:color w:val="000000"/>
                <w:position w:val="-2"/>
                <w:sz w:val="18"/>
                <w:szCs w:val="18"/>
              </w:rPr>
              <w:t> </w:t>
            </w:r>
          </w:p>
        </w:tc>
        <w:tc>
          <w:tcPr>
            <w:tcW w:w="236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F4628" w:rsidRDefault="00EF4628" w:rsidP="00256418">
            <w:r>
              <w:rPr>
                <w:rFonts w:ascii="Arial" w:hAnsi="Arial" w:cs="Arial"/>
                <w:color w:val="000000"/>
                <w:position w:val="-2"/>
                <w:sz w:val="18"/>
                <w:szCs w:val="18"/>
              </w:rPr>
              <w:t> </w:t>
            </w:r>
          </w:p>
        </w:tc>
        <w:tc>
          <w:tcPr>
            <w:tcW w:w="2103" w:type="dxa"/>
            <w:tcBorders>
              <w:top w:val="inset" w:sz="7" w:space="0" w:color="000000"/>
              <w:left w:val="inset" w:sz="7" w:space="0" w:color="000000"/>
              <w:bottom w:val="inset" w:sz="7" w:space="0" w:color="000000"/>
              <w:right w:val="inset" w:sz="7" w:space="0" w:color="000000"/>
            </w:tcBorders>
          </w:tcPr>
          <w:p w:rsidR="00EF4628" w:rsidRDefault="00EF4628" w:rsidP="00256418">
            <w:pPr>
              <w:rPr>
                <w:rFonts w:ascii="Arial" w:hAnsi="Arial" w:cs="Arial"/>
                <w:color w:val="000000"/>
                <w:position w:val="-2"/>
                <w:sz w:val="18"/>
                <w:szCs w:val="18"/>
              </w:rPr>
            </w:pPr>
          </w:p>
        </w:tc>
      </w:tr>
      <w:tr w:rsidR="00EF4628" w:rsidTr="00EF4628">
        <w:trPr>
          <w:jc w:val="center"/>
        </w:trPr>
        <w:tc>
          <w:tcPr>
            <w:tcW w:w="98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F4628" w:rsidRDefault="00EF4628" w:rsidP="00256418">
            <w:r>
              <w:rPr>
                <w:rFonts w:ascii="Arial" w:hAnsi="Arial" w:cs="Arial"/>
                <w:color w:val="000000"/>
                <w:position w:val="-2"/>
                <w:sz w:val="18"/>
                <w:szCs w:val="18"/>
              </w:rPr>
              <w:t>4.</w:t>
            </w:r>
          </w:p>
        </w:tc>
        <w:tc>
          <w:tcPr>
            <w:tcW w:w="186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F4628" w:rsidRDefault="00EF4628" w:rsidP="00256418">
            <w:r>
              <w:rPr>
                <w:rFonts w:ascii="Arial" w:hAnsi="Arial" w:cs="Arial"/>
                <w:color w:val="000000"/>
                <w:position w:val="-2"/>
                <w:sz w:val="18"/>
                <w:szCs w:val="18"/>
              </w:rPr>
              <w:t> </w:t>
            </w:r>
          </w:p>
        </w:tc>
        <w:tc>
          <w:tcPr>
            <w:tcW w:w="174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F4628" w:rsidRDefault="00EF4628" w:rsidP="00256418">
            <w:r>
              <w:rPr>
                <w:rFonts w:ascii="Arial" w:hAnsi="Arial" w:cs="Arial"/>
                <w:color w:val="000000"/>
                <w:position w:val="-2"/>
                <w:sz w:val="18"/>
                <w:szCs w:val="18"/>
              </w:rPr>
              <w:t> </w:t>
            </w:r>
          </w:p>
        </w:tc>
        <w:tc>
          <w:tcPr>
            <w:tcW w:w="236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F4628" w:rsidRDefault="00EF4628" w:rsidP="00256418">
            <w:r>
              <w:rPr>
                <w:rFonts w:ascii="Arial" w:hAnsi="Arial" w:cs="Arial"/>
                <w:color w:val="000000"/>
                <w:position w:val="-2"/>
                <w:sz w:val="18"/>
                <w:szCs w:val="18"/>
              </w:rPr>
              <w:t> </w:t>
            </w:r>
          </w:p>
        </w:tc>
        <w:tc>
          <w:tcPr>
            <w:tcW w:w="2103" w:type="dxa"/>
            <w:tcBorders>
              <w:top w:val="inset" w:sz="7" w:space="0" w:color="000000"/>
              <w:left w:val="inset" w:sz="7" w:space="0" w:color="000000"/>
              <w:bottom w:val="inset" w:sz="7" w:space="0" w:color="000000"/>
              <w:right w:val="inset" w:sz="7" w:space="0" w:color="000000"/>
            </w:tcBorders>
          </w:tcPr>
          <w:p w:rsidR="00EF4628" w:rsidRDefault="00EF4628" w:rsidP="00256418">
            <w:pPr>
              <w:rPr>
                <w:rFonts w:ascii="Arial" w:hAnsi="Arial" w:cs="Arial"/>
                <w:color w:val="000000"/>
                <w:position w:val="-2"/>
                <w:sz w:val="18"/>
                <w:szCs w:val="18"/>
              </w:rPr>
            </w:pPr>
          </w:p>
        </w:tc>
      </w:tr>
      <w:tr w:rsidR="00EF4628" w:rsidTr="00EF4628">
        <w:trPr>
          <w:jc w:val="center"/>
        </w:trPr>
        <w:tc>
          <w:tcPr>
            <w:tcW w:w="98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F4628" w:rsidRDefault="00EF4628" w:rsidP="00256418">
            <w:r>
              <w:rPr>
                <w:rFonts w:ascii="Arial" w:hAnsi="Arial" w:cs="Arial"/>
                <w:color w:val="000000"/>
                <w:position w:val="-2"/>
                <w:sz w:val="18"/>
                <w:szCs w:val="18"/>
              </w:rPr>
              <w:t>5.</w:t>
            </w:r>
          </w:p>
        </w:tc>
        <w:tc>
          <w:tcPr>
            <w:tcW w:w="186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F4628" w:rsidRDefault="00EF4628" w:rsidP="00256418">
            <w:r>
              <w:rPr>
                <w:rFonts w:ascii="Arial" w:hAnsi="Arial" w:cs="Arial"/>
                <w:color w:val="000000"/>
                <w:position w:val="-2"/>
                <w:sz w:val="18"/>
                <w:szCs w:val="18"/>
              </w:rPr>
              <w:t> </w:t>
            </w:r>
          </w:p>
        </w:tc>
        <w:tc>
          <w:tcPr>
            <w:tcW w:w="174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F4628" w:rsidRDefault="00EF4628" w:rsidP="00256418">
            <w:r>
              <w:rPr>
                <w:rFonts w:ascii="Arial" w:hAnsi="Arial" w:cs="Arial"/>
                <w:color w:val="000000"/>
                <w:position w:val="-2"/>
                <w:sz w:val="18"/>
                <w:szCs w:val="18"/>
              </w:rPr>
              <w:t> </w:t>
            </w:r>
          </w:p>
        </w:tc>
        <w:tc>
          <w:tcPr>
            <w:tcW w:w="236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F4628" w:rsidRDefault="00EF4628" w:rsidP="00256418">
            <w:r>
              <w:rPr>
                <w:rFonts w:ascii="Arial" w:hAnsi="Arial" w:cs="Arial"/>
                <w:color w:val="000000"/>
                <w:position w:val="-2"/>
                <w:sz w:val="18"/>
                <w:szCs w:val="18"/>
              </w:rPr>
              <w:t> </w:t>
            </w:r>
          </w:p>
        </w:tc>
        <w:tc>
          <w:tcPr>
            <w:tcW w:w="2103" w:type="dxa"/>
            <w:tcBorders>
              <w:top w:val="inset" w:sz="7" w:space="0" w:color="000000"/>
              <w:left w:val="inset" w:sz="7" w:space="0" w:color="000000"/>
              <w:bottom w:val="inset" w:sz="7" w:space="0" w:color="000000"/>
              <w:right w:val="inset" w:sz="7" w:space="0" w:color="000000"/>
            </w:tcBorders>
          </w:tcPr>
          <w:p w:rsidR="00EF4628" w:rsidRDefault="00EF4628" w:rsidP="00256418">
            <w:pPr>
              <w:rPr>
                <w:rFonts w:ascii="Arial" w:hAnsi="Arial" w:cs="Arial"/>
                <w:color w:val="000000"/>
                <w:position w:val="-2"/>
                <w:sz w:val="18"/>
                <w:szCs w:val="18"/>
              </w:rPr>
            </w:pPr>
          </w:p>
        </w:tc>
      </w:tr>
      <w:tr w:rsidR="00EF4628" w:rsidTr="00EF4628">
        <w:trPr>
          <w:jc w:val="center"/>
        </w:trPr>
        <w:tc>
          <w:tcPr>
            <w:tcW w:w="98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F4628" w:rsidRDefault="00EF4628" w:rsidP="00256418">
            <w:r>
              <w:rPr>
                <w:rFonts w:ascii="Arial" w:hAnsi="Arial" w:cs="Arial"/>
                <w:color w:val="000000"/>
                <w:position w:val="-2"/>
                <w:sz w:val="18"/>
                <w:szCs w:val="18"/>
              </w:rPr>
              <w:t>6.</w:t>
            </w:r>
          </w:p>
        </w:tc>
        <w:tc>
          <w:tcPr>
            <w:tcW w:w="186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F4628" w:rsidRDefault="00EF4628" w:rsidP="00256418">
            <w:r>
              <w:rPr>
                <w:rFonts w:ascii="Arial" w:hAnsi="Arial" w:cs="Arial"/>
                <w:color w:val="000000"/>
                <w:position w:val="-2"/>
                <w:sz w:val="18"/>
                <w:szCs w:val="18"/>
              </w:rPr>
              <w:t> </w:t>
            </w:r>
          </w:p>
        </w:tc>
        <w:tc>
          <w:tcPr>
            <w:tcW w:w="174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F4628" w:rsidRDefault="00EF4628" w:rsidP="00256418">
            <w:r>
              <w:rPr>
                <w:rFonts w:ascii="Arial" w:hAnsi="Arial" w:cs="Arial"/>
                <w:color w:val="000000"/>
                <w:position w:val="-2"/>
                <w:sz w:val="18"/>
                <w:szCs w:val="18"/>
              </w:rPr>
              <w:t> </w:t>
            </w:r>
          </w:p>
        </w:tc>
        <w:tc>
          <w:tcPr>
            <w:tcW w:w="236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F4628" w:rsidRDefault="00EF4628" w:rsidP="00256418">
            <w:r>
              <w:rPr>
                <w:rFonts w:ascii="Arial" w:hAnsi="Arial" w:cs="Arial"/>
                <w:color w:val="000000"/>
                <w:position w:val="-2"/>
                <w:sz w:val="18"/>
                <w:szCs w:val="18"/>
              </w:rPr>
              <w:t> </w:t>
            </w:r>
          </w:p>
        </w:tc>
        <w:tc>
          <w:tcPr>
            <w:tcW w:w="2103" w:type="dxa"/>
            <w:tcBorders>
              <w:top w:val="inset" w:sz="7" w:space="0" w:color="000000"/>
              <w:left w:val="inset" w:sz="7" w:space="0" w:color="000000"/>
              <w:bottom w:val="inset" w:sz="7" w:space="0" w:color="000000"/>
              <w:right w:val="inset" w:sz="7" w:space="0" w:color="000000"/>
            </w:tcBorders>
          </w:tcPr>
          <w:p w:rsidR="00EF4628" w:rsidRDefault="00EF4628" w:rsidP="00256418">
            <w:pPr>
              <w:rPr>
                <w:rFonts w:ascii="Arial" w:hAnsi="Arial" w:cs="Arial"/>
                <w:color w:val="000000"/>
                <w:position w:val="-2"/>
                <w:sz w:val="18"/>
                <w:szCs w:val="18"/>
              </w:rPr>
            </w:pPr>
          </w:p>
        </w:tc>
      </w:tr>
    </w:tbl>
    <w:p w:rsidR="009A5101" w:rsidRDefault="009A5101" w:rsidP="009A5101">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9A5101" w:rsidTr="00256418">
        <w:tc>
          <w:tcPr>
            <w:tcW w:w="4080" w:type="dxa"/>
            <w:tcMar>
              <w:top w:w="75" w:type="dxa"/>
              <w:bottom w:w="75" w:type="dxa"/>
            </w:tcMar>
            <w:vAlign w:val="center"/>
          </w:tcPr>
          <w:p w:rsidR="009A5101" w:rsidRDefault="009A5101" w:rsidP="00256418">
            <w:r>
              <w:rPr>
                <w:rFonts w:ascii="Arial" w:hAnsi="Arial" w:cs="Arial"/>
                <w:color w:val="000000"/>
                <w:position w:val="-2"/>
                <w:sz w:val="18"/>
                <w:szCs w:val="18"/>
              </w:rPr>
              <w:t>Kraj in datum:</w:t>
            </w:r>
          </w:p>
        </w:tc>
        <w:tc>
          <w:tcPr>
            <w:tcW w:w="0" w:type="auto"/>
            <w:tcMar>
              <w:top w:w="75" w:type="dxa"/>
              <w:bottom w:w="75" w:type="dxa"/>
            </w:tcMar>
            <w:vAlign w:val="center"/>
          </w:tcPr>
          <w:p w:rsidR="009A5101" w:rsidRDefault="009A5101" w:rsidP="00256418">
            <w:pPr>
              <w:jc w:val="center"/>
            </w:pPr>
            <w:r>
              <w:rPr>
                <w:rFonts w:ascii="Arial" w:hAnsi="Arial" w:cs="Arial"/>
                <w:color w:val="000000"/>
                <w:position w:val="-2"/>
                <w:sz w:val="18"/>
                <w:szCs w:val="18"/>
              </w:rPr>
              <w:t>Ime in priimek: _____________________</w:t>
            </w:r>
          </w:p>
        </w:tc>
      </w:tr>
      <w:tr w:rsidR="009A5101" w:rsidTr="00256418">
        <w:tc>
          <w:tcPr>
            <w:tcW w:w="4080" w:type="dxa"/>
            <w:tcMar>
              <w:top w:w="75" w:type="dxa"/>
              <w:bottom w:w="75" w:type="dxa"/>
            </w:tcMar>
            <w:vAlign w:val="center"/>
          </w:tcPr>
          <w:p w:rsidR="009A5101" w:rsidRDefault="009A5101" w:rsidP="00256418">
            <w:r>
              <w:rPr>
                <w:rFonts w:ascii="Arial" w:hAnsi="Arial" w:cs="Arial"/>
                <w:color w:val="000000"/>
                <w:position w:val="-2"/>
                <w:sz w:val="18"/>
                <w:szCs w:val="18"/>
              </w:rPr>
              <w:t> </w:t>
            </w:r>
          </w:p>
        </w:tc>
        <w:tc>
          <w:tcPr>
            <w:tcW w:w="0" w:type="auto"/>
            <w:tcMar>
              <w:top w:w="75" w:type="dxa"/>
              <w:bottom w:w="75" w:type="dxa"/>
            </w:tcMar>
            <w:vAlign w:val="center"/>
          </w:tcPr>
          <w:p w:rsidR="009A5101" w:rsidRDefault="009A5101" w:rsidP="00256418">
            <w:pPr>
              <w:jc w:val="center"/>
            </w:pPr>
            <w:r>
              <w:rPr>
                <w:rFonts w:ascii="Arial" w:hAnsi="Arial" w:cs="Arial"/>
                <w:color w:val="000000"/>
                <w:position w:val="-2"/>
                <w:sz w:val="18"/>
                <w:szCs w:val="18"/>
              </w:rPr>
              <w:t>(žig in podpis)</w:t>
            </w:r>
          </w:p>
        </w:tc>
      </w:tr>
    </w:tbl>
    <w:p w:rsidR="009A5101" w:rsidRDefault="009A5101">
      <w:pPr>
        <w:rPr>
          <w:rFonts w:ascii="Arial" w:hAnsi="Arial" w:cs="Arial"/>
          <w:sz w:val="18"/>
          <w:szCs w:val="18"/>
        </w:rPr>
      </w:pPr>
      <w:r>
        <w:rPr>
          <w:rFonts w:ascii="Arial" w:hAnsi="Arial" w:cs="Arial"/>
          <w:sz w:val="18"/>
          <w:szCs w:val="18"/>
        </w:rPr>
        <w:br w:type="page"/>
      </w:r>
    </w:p>
    <w:p w:rsidR="008E5212" w:rsidRPr="00590863" w:rsidRDefault="00EF4628" w:rsidP="008E5212">
      <w:pPr>
        <w:spacing w:after="0"/>
        <w:jc w:val="right"/>
        <w:rPr>
          <w:rFonts w:ascii="Arial" w:hAnsi="Arial" w:cs="Arial"/>
          <w:sz w:val="18"/>
          <w:szCs w:val="18"/>
        </w:rPr>
      </w:pPr>
      <w:r>
        <w:rPr>
          <w:rFonts w:ascii="Arial" w:hAnsi="Arial" w:cs="Arial"/>
          <w:sz w:val="18"/>
          <w:szCs w:val="18"/>
        </w:rPr>
        <w:lastRenderedPageBreak/>
        <w:t>Obrazec št: 9</w:t>
      </w:r>
    </w:p>
    <w:p w:rsidR="008E5212" w:rsidRPr="00252358" w:rsidRDefault="008E5212" w:rsidP="008E5212"/>
    <w:p w:rsidR="008E5212" w:rsidRDefault="008E5212" w:rsidP="008E521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resnost ponudbe</w:t>
      </w:r>
    </w:p>
    <w:p w:rsidR="008E5212" w:rsidRDefault="008E5212" w:rsidP="008E5212">
      <w:pPr>
        <w:spacing w:after="120"/>
        <w:rPr>
          <w:rFonts w:ascii="Arial" w:hAnsi="Arial" w:cs="Arial"/>
        </w:rPr>
      </w:pPr>
    </w:p>
    <w:p w:rsidR="00BE675F" w:rsidRDefault="008E5212">
      <w:pPr>
        <w:spacing w:before="225" w:after="225" w:line="240" w:lineRule="auto"/>
        <w:jc w:val="center"/>
      </w:pPr>
      <w:r>
        <w:rPr>
          <w:rFonts w:ascii="Arial" w:hAnsi="Arial" w:cs="Arial"/>
          <w:b/>
          <w:bCs/>
          <w:color w:val="000000"/>
          <w:sz w:val="24"/>
          <w:szCs w:val="24"/>
        </w:rPr>
        <w:t>MENIČNA IZJAVA</w:t>
      </w:r>
    </w:p>
    <w:p w:rsidR="00BE675F" w:rsidRDefault="008E5212">
      <w:pPr>
        <w:spacing w:before="225" w:after="225" w:line="240" w:lineRule="auto"/>
        <w:jc w:val="center"/>
      </w:pPr>
      <w:r>
        <w:rPr>
          <w:rFonts w:ascii="Arial" w:hAnsi="Arial" w:cs="Arial"/>
          <w:color w:val="000000"/>
          <w:sz w:val="21"/>
          <w:szCs w:val="21"/>
        </w:rPr>
        <w:t>s pooblastilom za izpolnitev in unovčenje menice</w:t>
      </w:r>
    </w:p>
    <w:p w:rsidR="00BE675F" w:rsidRDefault="008E5212">
      <w:pPr>
        <w:spacing w:before="225" w:after="225" w:line="240" w:lineRule="auto"/>
        <w:jc w:val="both"/>
      </w:pPr>
      <w:r>
        <w:rPr>
          <w:rFonts w:ascii="Arial" w:hAnsi="Arial" w:cs="Arial"/>
          <w:color w:val="000000"/>
          <w:sz w:val="18"/>
          <w:szCs w:val="18"/>
        </w:rPr>
        <w:t> </w:t>
      </w:r>
    </w:p>
    <w:p w:rsidR="00BE675F" w:rsidRDefault="008E5212">
      <w:pPr>
        <w:spacing w:before="225" w:after="225" w:line="240" w:lineRule="auto"/>
        <w:jc w:val="both"/>
      </w:pPr>
      <w:r>
        <w:rPr>
          <w:rFonts w:ascii="Arial" w:hAnsi="Arial" w:cs="Arial"/>
          <w:color w:val="000000"/>
          <w:sz w:val="18"/>
          <w:szCs w:val="18"/>
        </w:rPr>
        <w:t>Naročniku Občina Idrija, Mestni trg 1, 5280 Idrija, kot zavarovanje za </w:t>
      </w:r>
      <w:r>
        <w:rPr>
          <w:rFonts w:ascii="Arial" w:hAnsi="Arial" w:cs="Arial"/>
          <w:b/>
          <w:bCs/>
          <w:color w:val="000000"/>
          <w:sz w:val="18"/>
          <w:szCs w:val="18"/>
        </w:rPr>
        <w:t>resnost naše ponudbe</w:t>
      </w:r>
      <w:r>
        <w:rPr>
          <w:rFonts w:ascii="Arial" w:hAnsi="Arial" w:cs="Arial"/>
          <w:color w:val="000000"/>
          <w:sz w:val="18"/>
          <w:szCs w:val="18"/>
        </w:rPr>
        <w:t> za pridobitev javnega naročila</w:t>
      </w:r>
    </w:p>
    <w:p w:rsidR="00BE675F" w:rsidRDefault="008E5212" w:rsidP="00EF4628">
      <w:pPr>
        <w:spacing w:before="225" w:after="225" w:line="240" w:lineRule="auto"/>
        <w:jc w:val="center"/>
      </w:pPr>
      <w:r>
        <w:rPr>
          <w:rFonts w:ascii="Arial" w:hAnsi="Arial" w:cs="Arial"/>
          <w:b/>
          <w:bCs/>
          <w:color w:val="000000"/>
          <w:sz w:val="18"/>
          <w:szCs w:val="18"/>
        </w:rPr>
        <w:t>Uvedba sistema za izposojo električnih koles v mestu Idrija</w:t>
      </w:r>
    </w:p>
    <w:p w:rsidR="00BE675F" w:rsidRDefault="008E5212">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BE675F" w:rsidRDefault="008E5212">
      <w:pPr>
        <w:spacing w:before="225" w:after="225" w:line="240" w:lineRule="auto"/>
        <w:jc w:val="both"/>
      </w:pPr>
      <w:r>
        <w:rPr>
          <w:rFonts w:ascii="Arial" w:hAnsi="Arial" w:cs="Arial"/>
          <w:color w:val="000000"/>
          <w:sz w:val="18"/>
          <w:szCs w:val="18"/>
        </w:rPr>
        <w:t> </w:t>
      </w:r>
    </w:p>
    <w:p w:rsidR="00BE675F" w:rsidRDefault="008E5212">
      <w:pPr>
        <w:spacing w:before="225" w:after="225" w:line="240" w:lineRule="auto"/>
        <w:jc w:val="both"/>
      </w:pPr>
      <w:r>
        <w:rPr>
          <w:rFonts w:ascii="Arial" w:hAnsi="Arial" w:cs="Arial"/>
          <w:color w:val="000000"/>
          <w:sz w:val="18"/>
          <w:szCs w:val="18"/>
        </w:rPr>
        <w:t>Naročnika Občina Idrija pooblaščamo, da izpolni priloženo menico z zneskom v višini </w:t>
      </w:r>
      <w:r>
        <w:rPr>
          <w:rFonts w:ascii="Arial" w:hAnsi="Arial" w:cs="Arial"/>
          <w:b/>
          <w:bCs/>
          <w:color w:val="000000"/>
          <w:sz w:val="18"/>
          <w:szCs w:val="18"/>
        </w:rPr>
        <w:t>najmanj 5.000,00 EUR</w:t>
      </w:r>
    </w:p>
    <w:p w:rsidR="00BE675F" w:rsidRDefault="008E5212">
      <w:pPr>
        <w:spacing w:before="225" w:after="225" w:line="240" w:lineRule="auto"/>
        <w:jc w:val="both"/>
      </w:pPr>
      <w:r>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8962"/>
      </w:tblGrid>
      <w:tr w:rsidR="00BE675F">
        <w:tc>
          <w:tcPr>
            <w:tcW w:w="0" w:type="auto"/>
            <w:tcMar>
              <w:top w:w="0" w:type="auto"/>
              <w:bottom w:w="0" w:type="auto"/>
            </w:tcMar>
          </w:tcPr>
          <w:p w:rsidR="00BE675F" w:rsidRDefault="008E5212" w:rsidP="006C0901">
            <w:pPr>
              <w:numPr>
                <w:ilvl w:val="0"/>
                <w:numId w:val="23"/>
              </w:numPr>
              <w:rPr>
                <w:rFonts w:ascii="Arial" w:hAnsi="Arial" w:cs="Arial"/>
                <w:color w:val="000000"/>
                <w:sz w:val="18"/>
                <w:szCs w:val="18"/>
              </w:rPr>
            </w:pPr>
            <w:r>
              <w:rPr>
                <w:rFonts w:ascii="Arial" w:hAnsi="Arial" w:cs="Arial"/>
                <w:color w:val="000000"/>
                <w:sz w:val="18"/>
                <w:szCs w:val="18"/>
              </w:rPr>
              <w:t>ponudbo umaknemo po roku za oddajo ponudb oziroma odstopimo od ponudbe ali</w:t>
            </w:r>
          </w:p>
          <w:p w:rsidR="00BE675F" w:rsidRDefault="008E5212" w:rsidP="006C0901">
            <w:pPr>
              <w:numPr>
                <w:ilvl w:val="0"/>
                <w:numId w:val="23"/>
              </w:numPr>
              <w:rPr>
                <w:rFonts w:ascii="Arial" w:hAnsi="Arial" w:cs="Arial"/>
                <w:color w:val="000000"/>
                <w:sz w:val="18"/>
                <w:szCs w:val="18"/>
              </w:rPr>
            </w:pPr>
            <w:r>
              <w:rPr>
                <w:rFonts w:ascii="Arial" w:hAnsi="Arial" w:cs="Arial"/>
                <w:color w:val="000000"/>
                <w:sz w:val="18"/>
                <w:szCs w:val="18"/>
              </w:rPr>
              <w:t>ne predložimo zahtevanih dokazil ali pojasnil za navedbe v ponudbi v določenem roku ali</w:t>
            </w:r>
          </w:p>
          <w:p w:rsidR="00BE675F" w:rsidRDefault="008E5212" w:rsidP="006C0901">
            <w:pPr>
              <w:numPr>
                <w:ilvl w:val="0"/>
                <w:numId w:val="23"/>
              </w:numPr>
              <w:rPr>
                <w:rFonts w:ascii="Arial" w:hAnsi="Arial" w:cs="Arial"/>
                <w:color w:val="000000"/>
                <w:sz w:val="18"/>
                <w:szCs w:val="18"/>
              </w:rPr>
            </w:pPr>
            <w:r>
              <w:rPr>
                <w:rFonts w:ascii="Arial" w:hAnsi="Arial" w:cs="Arial"/>
                <w:color w:val="000000"/>
                <w:sz w:val="18"/>
                <w:szCs w:val="18"/>
              </w:rPr>
              <w:t>ne soglašamo z odpravo napak v ponudbi ali</w:t>
            </w:r>
          </w:p>
          <w:p w:rsidR="00BE675F" w:rsidRDefault="008E5212" w:rsidP="006C0901">
            <w:pPr>
              <w:numPr>
                <w:ilvl w:val="0"/>
                <w:numId w:val="23"/>
              </w:numPr>
              <w:rPr>
                <w:rFonts w:ascii="Arial" w:hAnsi="Arial" w:cs="Arial"/>
                <w:color w:val="000000"/>
                <w:sz w:val="18"/>
                <w:szCs w:val="18"/>
              </w:rPr>
            </w:pPr>
            <w:r>
              <w:rPr>
                <w:rFonts w:ascii="Arial" w:hAnsi="Arial" w:cs="Arial"/>
                <w:color w:val="000000"/>
                <w:sz w:val="18"/>
                <w:szCs w:val="18"/>
              </w:rPr>
              <w:t>ne sklenemo pogodbe v določenem roku ali</w:t>
            </w:r>
          </w:p>
          <w:p w:rsidR="00BE675F" w:rsidRDefault="008E5212" w:rsidP="006C0901">
            <w:pPr>
              <w:numPr>
                <w:ilvl w:val="0"/>
                <w:numId w:val="23"/>
              </w:numPr>
              <w:rPr>
                <w:rFonts w:ascii="Arial" w:hAnsi="Arial" w:cs="Arial"/>
                <w:color w:val="000000"/>
                <w:sz w:val="18"/>
                <w:szCs w:val="18"/>
              </w:rPr>
            </w:pPr>
            <w:r>
              <w:rPr>
                <w:rFonts w:ascii="Arial" w:hAnsi="Arial" w:cs="Arial"/>
                <w:color w:val="000000"/>
                <w:sz w:val="18"/>
                <w:szCs w:val="18"/>
              </w:rPr>
              <w:t>po sklenitvi pogodbe v določenem roku ne predložimo zavarovanja za dobro izvedbo pogodbenih obveznosti.</w:t>
            </w:r>
          </w:p>
        </w:tc>
      </w:tr>
    </w:tbl>
    <w:p w:rsidR="00BE675F" w:rsidRDefault="008E5212">
      <w:pPr>
        <w:spacing w:before="225" w:after="225" w:line="240" w:lineRule="auto"/>
        <w:jc w:val="both"/>
      </w:pPr>
      <w:r>
        <w:rPr>
          <w:rFonts w:ascii="Arial" w:hAnsi="Arial" w:cs="Arial"/>
          <w:color w:val="000000"/>
          <w:sz w:val="18"/>
          <w:szCs w:val="18"/>
        </w:rPr>
        <w:t>Menična izjava je veljavna od njenega podpisa do izteka roka veljavnosti zavarovanja za resnost ponudbe po predmetnem naročilu, t.j. najkasneje do ____________.</w:t>
      </w:r>
    </w:p>
    <w:p w:rsidR="00BE675F" w:rsidRDefault="008E5212">
      <w:pPr>
        <w:spacing w:before="225" w:after="225" w:line="240" w:lineRule="auto"/>
        <w:jc w:val="both"/>
      </w:pPr>
      <w:r>
        <w:rPr>
          <w:rFonts w:ascii="Arial" w:hAnsi="Arial" w:cs="Arial"/>
          <w:color w:val="000000"/>
          <w:sz w:val="18"/>
          <w:szCs w:val="18"/>
        </w:rPr>
        <w:t>Menica je unovčljiva pri: </w:t>
      </w:r>
      <w:r>
        <w:rPr>
          <w:rFonts w:ascii="Arial" w:hAnsi="Arial" w:cs="Arial"/>
          <w:color w:val="000000"/>
          <w:sz w:val="18"/>
          <w:szCs w:val="18"/>
          <w:u w:val="single"/>
        </w:rPr>
        <w:t>_______________</w:t>
      </w:r>
    </w:p>
    <w:p w:rsidR="00BE675F" w:rsidRDefault="008E5212">
      <w:pPr>
        <w:spacing w:before="225" w:after="225" w:line="240" w:lineRule="auto"/>
        <w:jc w:val="both"/>
      </w:pPr>
      <w:r>
        <w:rPr>
          <w:rFonts w:ascii="Arial" w:hAnsi="Arial" w:cs="Arial"/>
          <w:color w:val="000000"/>
          <w:sz w:val="18"/>
          <w:szCs w:val="18"/>
        </w:rPr>
        <w:t>s transakcijskega računa (TRR): </w:t>
      </w:r>
      <w:r>
        <w:rPr>
          <w:rFonts w:ascii="Arial" w:hAnsi="Arial" w:cs="Arial"/>
          <w:color w:val="000000"/>
          <w:sz w:val="18"/>
          <w:szCs w:val="18"/>
          <w:u w:val="single"/>
        </w:rPr>
        <w:t>_______________</w:t>
      </w:r>
    </w:p>
    <w:p w:rsidR="00BE675F" w:rsidRDefault="008E5212">
      <w:pPr>
        <w:spacing w:before="225" w:after="225" w:line="240" w:lineRule="auto"/>
        <w:jc w:val="both"/>
      </w:pPr>
      <w:r>
        <w:rPr>
          <w:rFonts w:ascii="Arial" w:hAnsi="Arial" w:cs="Arial"/>
          <w:color w:val="000000"/>
          <w:sz w:val="18"/>
          <w:szCs w:val="18"/>
        </w:rPr>
        <w:t>Priloga: </w:t>
      </w:r>
    </w:p>
    <w:p w:rsidR="00BE675F" w:rsidRDefault="008E5212">
      <w:pPr>
        <w:spacing w:before="225" w:after="225" w:line="240" w:lineRule="auto"/>
        <w:jc w:val="both"/>
      </w:pPr>
      <w:r>
        <w:rPr>
          <w:rFonts w:ascii="Arial" w:hAnsi="Arial" w:cs="Arial"/>
          <w:color w:val="000000"/>
          <w:sz w:val="18"/>
          <w:szCs w:val="18"/>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BE675F">
        <w:tc>
          <w:tcPr>
            <w:tcW w:w="4080" w:type="dxa"/>
            <w:tcMar>
              <w:top w:w="75" w:type="dxa"/>
              <w:bottom w:w="75" w:type="dxa"/>
            </w:tcMar>
            <w:vAlign w:val="center"/>
          </w:tcPr>
          <w:p w:rsidR="00BE675F" w:rsidRDefault="008E5212">
            <w:r>
              <w:rPr>
                <w:rFonts w:ascii="Arial" w:hAnsi="Arial" w:cs="Arial"/>
                <w:color w:val="000000"/>
                <w:position w:val="-2"/>
                <w:sz w:val="18"/>
                <w:szCs w:val="18"/>
              </w:rPr>
              <w:t>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BE675F" w:rsidRDefault="008E5212">
            <w:pPr>
              <w:jc w:val="center"/>
            </w:pPr>
            <w:r>
              <w:rPr>
                <w:rFonts w:ascii="Arial" w:hAnsi="Arial" w:cs="Arial"/>
                <w:color w:val="000000"/>
                <w:position w:val="-2"/>
                <w:sz w:val="18"/>
                <w:szCs w:val="18"/>
              </w:rPr>
              <w:t>Izdajatelj menice: </w:t>
            </w:r>
            <w:r>
              <w:rPr>
                <w:rFonts w:ascii="Arial" w:hAnsi="Arial" w:cs="Arial"/>
                <w:color w:val="000000"/>
                <w:position w:val="-2"/>
                <w:sz w:val="18"/>
                <w:szCs w:val="18"/>
                <w:u w:val="single"/>
              </w:rPr>
              <w:t>_______________</w:t>
            </w:r>
          </w:p>
        </w:tc>
      </w:tr>
      <w:tr w:rsidR="00BE675F">
        <w:tc>
          <w:tcPr>
            <w:tcW w:w="4080" w:type="dxa"/>
            <w:tcMar>
              <w:top w:w="75" w:type="dxa"/>
              <w:bottom w:w="75" w:type="dxa"/>
            </w:tcMar>
            <w:vAlign w:val="center"/>
          </w:tcPr>
          <w:p w:rsidR="00BE675F" w:rsidRDefault="008E5212">
            <w:r>
              <w:rPr>
                <w:rFonts w:ascii="Arial" w:hAnsi="Arial" w:cs="Arial"/>
                <w:color w:val="000000"/>
                <w:position w:val="-2"/>
                <w:sz w:val="18"/>
                <w:szCs w:val="18"/>
              </w:rPr>
              <w:t>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BE675F" w:rsidRDefault="00BE675F"/>
          <w:p w:rsidR="00BE675F" w:rsidRDefault="008E5212">
            <w:pPr>
              <w:jc w:val="center"/>
            </w:pPr>
            <w:r>
              <w:rPr>
                <w:rFonts w:ascii="Arial" w:hAnsi="Arial" w:cs="Arial"/>
                <w:color w:val="A9A9A9"/>
                <w:position w:val="-2"/>
                <w:sz w:val="18"/>
                <w:szCs w:val="18"/>
              </w:rPr>
              <w:t>(žig in podpis)</w:t>
            </w:r>
          </w:p>
        </w:tc>
      </w:tr>
    </w:tbl>
    <w:p w:rsidR="00BE675F" w:rsidRDefault="008E5212">
      <w:pPr>
        <w:spacing w:before="225" w:after="225" w:line="240" w:lineRule="auto"/>
        <w:jc w:val="both"/>
      </w:pPr>
      <w:r>
        <w:rPr>
          <w:rFonts w:ascii="Arial" w:hAnsi="Arial" w:cs="Arial"/>
          <w:color w:val="000000"/>
          <w:sz w:val="18"/>
          <w:szCs w:val="18"/>
        </w:rPr>
        <w:t> </w:t>
      </w:r>
    </w:p>
    <w:p w:rsidR="00BE675F" w:rsidRDefault="008E5212">
      <w:pPr>
        <w:spacing w:before="225" w:after="225" w:line="240" w:lineRule="auto"/>
        <w:jc w:val="both"/>
      </w:pPr>
      <w:r>
        <w:rPr>
          <w:rFonts w:ascii="Arial" w:hAnsi="Arial" w:cs="Arial"/>
          <w:color w:val="000000"/>
          <w:sz w:val="18"/>
          <w:szCs w:val="18"/>
        </w:rPr>
        <w:t> </w:t>
      </w:r>
    </w:p>
    <w:p w:rsidR="00BE675F" w:rsidRDefault="00BE675F">
      <w:pPr>
        <w:sectPr w:rsidR="00BE675F" w:rsidSect="008E5212">
          <w:footerReference w:type="default" r:id="rId16"/>
          <w:pgSz w:w="11906" w:h="16838"/>
          <w:pgMar w:top="1418" w:right="1418" w:bottom="1418" w:left="1418" w:header="567" w:footer="596" w:gutter="0"/>
          <w:cols w:space="708"/>
          <w:docGrid w:linePitch="360"/>
        </w:sectPr>
      </w:pPr>
    </w:p>
    <w:p w:rsidR="008E5212" w:rsidRPr="00590863" w:rsidRDefault="00EF4628" w:rsidP="008E5212">
      <w:pPr>
        <w:spacing w:after="0"/>
        <w:jc w:val="right"/>
        <w:rPr>
          <w:rFonts w:ascii="Arial" w:hAnsi="Arial" w:cs="Arial"/>
          <w:sz w:val="18"/>
          <w:szCs w:val="18"/>
        </w:rPr>
      </w:pPr>
      <w:r>
        <w:rPr>
          <w:rFonts w:ascii="Arial" w:hAnsi="Arial" w:cs="Arial"/>
          <w:sz w:val="18"/>
          <w:szCs w:val="18"/>
        </w:rPr>
        <w:lastRenderedPageBreak/>
        <w:t>Obrazec št: 10</w:t>
      </w:r>
    </w:p>
    <w:p w:rsidR="008E5212" w:rsidRPr="00252358" w:rsidRDefault="008E5212" w:rsidP="008E5212"/>
    <w:p w:rsidR="008E5212" w:rsidRDefault="008E5212" w:rsidP="008E521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rsidR="008E5212" w:rsidRDefault="008E5212" w:rsidP="008E5212">
      <w:pPr>
        <w:spacing w:after="120"/>
        <w:rPr>
          <w:rFonts w:ascii="Arial" w:hAnsi="Arial" w:cs="Arial"/>
        </w:rPr>
      </w:pPr>
    </w:p>
    <w:p w:rsidR="00BE675F" w:rsidRDefault="008E5212">
      <w:pPr>
        <w:spacing w:before="225" w:after="225" w:line="240" w:lineRule="auto"/>
        <w:jc w:val="both"/>
      </w:pPr>
      <w:r>
        <w:rPr>
          <w:rFonts w:ascii="Arial" w:hAnsi="Arial" w:cs="Arial"/>
          <w:i/>
          <w:iCs/>
          <w:color w:val="000000"/>
          <w:sz w:val="18"/>
          <w:szCs w:val="18"/>
        </w:rPr>
        <w:t>Glava s podatki o garantu (zavarovalnici/banki) ali SWIFT ključ</w:t>
      </w:r>
    </w:p>
    <w:p w:rsidR="00BE675F" w:rsidRDefault="008E5212">
      <w:pPr>
        <w:spacing w:before="225" w:after="225" w:line="240" w:lineRule="auto"/>
        <w:jc w:val="both"/>
      </w:pPr>
      <w:r>
        <w:rPr>
          <w:rFonts w:ascii="Arial" w:hAnsi="Arial" w:cs="Arial"/>
          <w:color w:val="000000"/>
          <w:sz w:val="18"/>
          <w:szCs w:val="18"/>
        </w:rPr>
        <w:t>Za: Občina Idrija, Mestni trg 1, 5280 Idrija</w:t>
      </w:r>
    </w:p>
    <w:p w:rsidR="00BE675F" w:rsidRDefault="008E5212">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rsidR="00BE675F" w:rsidRDefault="008E5212">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rsidR="00BE675F" w:rsidRDefault="008E5212">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rsidR="00BE675F" w:rsidRDefault="008E5212">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rsidR="00BE675F" w:rsidRDefault="008E5212">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rsidR="00BE675F" w:rsidRDefault="008E5212">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Občina Idrija, Mestni trg 1, 5280 Idrija</w:t>
      </w:r>
    </w:p>
    <w:p w:rsidR="00BE675F" w:rsidRDefault="008E5212">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Uvedba sistema za izposojo električnih koles v mestu Idrija</w:t>
      </w:r>
    </w:p>
    <w:p w:rsidR="00BE675F" w:rsidRDefault="008E5212">
      <w:pPr>
        <w:spacing w:before="225" w:after="225" w:line="240" w:lineRule="auto"/>
        <w:jc w:val="both"/>
      </w:pPr>
      <w:r>
        <w:rPr>
          <w:rFonts w:ascii="Arial" w:hAnsi="Arial" w:cs="Arial"/>
          <w:b/>
          <w:bCs/>
          <w:color w:val="000000"/>
          <w:sz w:val="18"/>
          <w:szCs w:val="18"/>
        </w:rPr>
        <w:t xml:space="preserve">ZNESEK IN VALUTA: najmanj 10,00 % pogodbene vrednosti z DDV, kar znaša </w:t>
      </w:r>
      <w:r>
        <w:rPr>
          <w:rFonts w:ascii="Arial" w:hAnsi="Arial" w:cs="Arial"/>
          <w:b/>
          <w:bCs/>
          <w:color w:val="000000"/>
          <w:sz w:val="18"/>
          <w:szCs w:val="18"/>
          <w:u w:val="single"/>
        </w:rPr>
        <w:t>__________</w:t>
      </w:r>
    </w:p>
    <w:p w:rsidR="00BE675F" w:rsidRDefault="008E5212">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rsidR="00BE675F" w:rsidRDefault="008E5212">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rsidR="00BE675F" w:rsidRDefault="008E5212">
      <w:pPr>
        <w:spacing w:before="225" w:after="225" w:line="240" w:lineRule="auto"/>
        <w:jc w:val="both"/>
      </w:pPr>
      <w:r>
        <w:rPr>
          <w:rFonts w:ascii="Arial" w:hAnsi="Arial" w:cs="Arial"/>
          <w:color w:val="000000"/>
          <w:sz w:val="18"/>
          <w:szCs w:val="18"/>
        </w:rPr>
        <w:t>2. Kopija garancije št. ______________</w:t>
      </w:r>
    </w:p>
    <w:p w:rsidR="00BE675F" w:rsidRDefault="008E5212">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rsidR="00BE675F" w:rsidRDefault="008E5212">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rsidR="00BE675F" w:rsidRDefault="008E5212">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rsidR="00BE675F" w:rsidRDefault="008E5212">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rsidR="00BE675F" w:rsidRDefault="008E5212">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rsidR="00BE675F" w:rsidRDefault="008E5212">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BE675F" w:rsidRDefault="008E5212">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rsidR="00BE675F" w:rsidRDefault="008E5212">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rsidR="00BE675F" w:rsidRDefault="008E5212">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rsidR="00BE675F" w:rsidRDefault="008E5212">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BE675F">
        <w:tc>
          <w:tcPr>
            <w:tcW w:w="4080" w:type="dxa"/>
            <w:tcMar>
              <w:top w:w="75" w:type="dxa"/>
              <w:bottom w:w="75" w:type="dxa"/>
            </w:tcMar>
            <w:vAlign w:val="center"/>
          </w:tcPr>
          <w:p w:rsidR="00BE675F" w:rsidRDefault="008E5212">
            <w:r>
              <w:rPr>
                <w:rFonts w:ascii="Arial" w:hAnsi="Arial" w:cs="Arial"/>
                <w:color w:val="000000"/>
                <w:position w:val="-2"/>
                <w:sz w:val="18"/>
                <w:szCs w:val="18"/>
              </w:rPr>
              <w:t> </w:t>
            </w:r>
          </w:p>
        </w:tc>
        <w:tc>
          <w:tcPr>
            <w:tcW w:w="0" w:type="auto"/>
            <w:tcMar>
              <w:top w:w="75" w:type="dxa"/>
              <w:bottom w:w="75" w:type="dxa"/>
            </w:tcMar>
            <w:vAlign w:val="center"/>
          </w:tcPr>
          <w:p w:rsidR="00BE675F" w:rsidRDefault="008E5212">
            <w:pPr>
              <w:jc w:val="center"/>
            </w:pPr>
            <w:r>
              <w:rPr>
                <w:rFonts w:ascii="Arial" w:hAnsi="Arial" w:cs="Arial"/>
                <w:color w:val="000000"/>
                <w:position w:val="-2"/>
                <w:sz w:val="18"/>
                <w:szCs w:val="18"/>
              </w:rPr>
              <w:t>Garant</w:t>
            </w:r>
          </w:p>
        </w:tc>
      </w:tr>
      <w:tr w:rsidR="00BE675F">
        <w:tc>
          <w:tcPr>
            <w:tcW w:w="4080" w:type="dxa"/>
            <w:tcMar>
              <w:top w:w="75" w:type="dxa"/>
              <w:bottom w:w="75" w:type="dxa"/>
            </w:tcMar>
            <w:vAlign w:val="center"/>
          </w:tcPr>
          <w:p w:rsidR="00BE675F" w:rsidRDefault="008E5212">
            <w:r>
              <w:rPr>
                <w:rFonts w:ascii="Arial" w:hAnsi="Arial" w:cs="Arial"/>
                <w:color w:val="000000"/>
                <w:position w:val="-2"/>
                <w:sz w:val="18"/>
                <w:szCs w:val="18"/>
              </w:rPr>
              <w:t> </w:t>
            </w:r>
          </w:p>
        </w:tc>
        <w:tc>
          <w:tcPr>
            <w:tcW w:w="0" w:type="auto"/>
            <w:tcMar>
              <w:top w:w="75" w:type="dxa"/>
              <w:bottom w:w="75" w:type="dxa"/>
            </w:tcMar>
            <w:vAlign w:val="center"/>
          </w:tcPr>
          <w:p w:rsidR="00BE675F" w:rsidRDefault="00BE675F"/>
          <w:p w:rsidR="00BE675F" w:rsidRDefault="008E5212">
            <w:pPr>
              <w:jc w:val="center"/>
            </w:pPr>
            <w:r>
              <w:rPr>
                <w:rFonts w:ascii="Arial" w:hAnsi="Arial" w:cs="Arial"/>
                <w:color w:val="A9A9A9"/>
                <w:position w:val="-2"/>
                <w:sz w:val="18"/>
                <w:szCs w:val="18"/>
              </w:rPr>
              <w:t>(žig in podpis)</w:t>
            </w:r>
          </w:p>
        </w:tc>
      </w:tr>
    </w:tbl>
    <w:p w:rsidR="00BE675F" w:rsidRDefault="008E5212">
      <w:pPr>
        <w:spacing w:before="225" w:after="225" w:line="240" w:lineRule="auto"/>
        <w:jc w:val="both"/>
      </w:pPr>
      <w:r>
        <w:rPr>
          <w:rFonts w:ascii="Arial" w:hAnsi="Arial" w:cs="Arial"/>
          <w:color w:val="000000"/>
          <w:sz w:val="18"/>
          <w:szCs w:val="18"/>
        </w:rPr>
        <w:t> </w:t>
      </w:r>
    </w:p>
    <w:p w:rsidR="00BE675F" w:rsidRDefault="008E5212">
      <w:pPr>
        <w:spacing w:before="225" w:after="225" w:line="240" w:lineRule="auto"/>
        <w:jc w:val="both"/>
      </w:pPr>
      <w:r>
        <w:rPr>
          <w:rFonts w:ascii="Arial" w:hAnsi="Arial" w:cs="Arial"/>
          <w:color w:val="000000"/>
          <w:sz w:val="18"/>
          <w:szCs w:val="18"/>
        </w:rPr>
        <w:t> </w:t>
      </w:r>
    </w:p>
    <w:p w:rsidR="00BE675F" w:rsidRDefault="00BE675F">
      <w:pPr>
        <w:sectPr w:rsidR="00BE675F" w:rsidSect="008E5212">
          <w:footerReference w:type="default" r:id="rId17"/>
          <w:pgSz w:w="11906" w:h="16838"/>
          <w:pgMar w:top="1418" w:right="1418" w:bottom="1418" w:left="1418" w:header="567" w:footer="596" w:gutter="0"/>
          <w:cols w:space="708"/>
          <w:docGrid w:linePitch="360"/>
        </w:sectPr>
      </w:pPr>
    </w:p>
    <w:p w:rsidR="008E5212" w:rsidRPr="00590863" w:rsidRDefault="00EF4628" w:rsidP="008E5212">
      <w:pPr>
        <w:spacing w:after="0"/>
        <w:jc w:val="right"/>
        <w:rPr>
          <w:rFonts w:ascii="Arial" w:hAnsi="Arial" w:cs="Arial"/>
          <w:sz w:val="18"/>
          <w:szCs w:val="18"/>
        </w:rPr>
      </w:pPr>
      <w:r>
        <w:rPr>
          <w:rFonts w:ascii="Arial" w:hAnsi="Arial" w:cs="Arial"/>
          <w:sz w:val="18"/>
          <w:szCs w:val="18"/>
        </w:rPr>
        <w:lastRenderedPageBreak/>
        <w:t>Obrazec št: 11</w:t>
      </w:r>
    </w:p>
    <w:p w:rsidR="008E5212" w:rsidRPr="00252358" w:rsidRDefault="008E5212" w:rsidP="008E5212"/>
    <w:p w:rsidR="008E5212" w:rsidRDefault="008E5212" w:rsidP="008E521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odpravo napak</w:t>
      </w:r>
    </w:p>
    <w:p w:rsidR="008E5212" w:rsidRDefault="008E5212" w:rsidP="008E5212">
      <w:pPr>
        <w:spacing w:after="120"/>
        <w:rPr>
          <w:rFonts w:ascii="Arial" w:hAnsi="Arial" w:cs="Arial"/>
        </w:rPr>
      </w:pPr>
    </w:p>
    <w:p w:rsidR="00BE675F" w:rsidRDefault="008E5212">
      <w:pPr>
        <w:spacing w:before="225" w:after="225" w:line="240" w:lineRule="auto"/>
        <w:jc w:val="both"/>
      </w:pPr>
      <w:r>
        <w:rPr>
          <w:rFonts w:ascii="Arial" w:hAnsi="Arial" w:cs="Arial"/>
          <w:i/>
          <w:iCs/>
          <w:color w:val="000000"/>
          <w:sz w:val="18"/>
          <w:szCs w:val="18"/>
        </w:rPr>
        <w:t>Glava s podatki o garantu (zavarovalnici/banki) ali SWIFT ključ</w:t>
      </w:r>
    </w:p>
    <w:p w:rsidR="00BE675F" w:rsidRDefault="008E5212">
      <w:pPr>
        <w:spacing w:before="225" w:after="225" w:line="240" w:lineRule="auto"/>
        <w:jc w:val="both"/>
      </w:pPr>
      <w:r>
        <w:rPr>
          <w:rFonts w:ascii="Arial" w:hAnsi="Arial" w:cs="Arial"/>
          <w:color w:val="000000"/>
          <w:sz w:val="18"/>
          <w:szCs w:val="18"/>
        </w:rPr>
        <w:t>Za: Občina Idrija, Mestni trg 1, 5280 Idrija</w:t>
      </w:r>
    </w:p>
    <w:p w:rsidR="00BE675F" w:rsidRDefault="008E5212">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rsidR="00BE675F" w:rsidRDefault="008E5212">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rsidR="00BE675F" w:rsidRDefault="008E5212">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rsidR="00BE675F" w:rsidRDefault="008E5212">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rsidR="00BE675F" w:rsidRDefault="008E5212">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rsidR="00BE675F" w:rsidRDefault="008E5212">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Občina Idrija, Mestni trg 1, 5280 Idrija,</w:t>
      </w:r>
    </w:p>
    <w:p w:rsidR="00BE675F" w:rsidRDefault="008E5212">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za odpravo napak v garancijskem roku, ki izhaja iz pogodbe št. z dne __________________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Uvedba sistema za izposojo električnih koles v mestu Idrija</w:t>
      </w:r>
      <w:r>
        <w:rPr>
          <w:rFonts w:ascii="Arial" w:hAnsi="Arial" w:cs="Arial"/>
          <w:i/>
          <w:iCs/>
          <w:color w:val="000000"/>
          <w:sz w:val="18"/>
          <w:szCs w:val="18"/>
        </w:rPr>
        <w:t> </w:t>
      </w:r>
    </w:p>
    <w:p w:rsidR="00BE675F" w:rsidRDefault="008E5212">
      <w:pPr>
        <w:spacing w:before="225" w:after="225" w:line="240" w:lineRule="auto"/>
        <w:jc w:val="both"/>
      </w:pPr>
      <w:r>
        <w:rPr>
          <w:rFonts w:ascii="Arial" w:hAnsi="Arial" w:cs="Arial"/>
          <w:b/>
          <w:bCs/>
          <w:color w:val="000000"/>
          <w:sz w:val="18"/>
          <w:szCs w:val="18"/>
        </w:rPr>
        <w:t xml:space="preserve">ZNESEK IN VALUTA: najmanj 5,00 % pogodbene vrednosti z DDV, kar znaša </w:t>
      </w:r>
      <w:r>
        <w:rPr>
          <w:rFonts w:ascii="Arial" w:hAnsi="Arial" w:cs="Arial"/>
          <w:b/>
          <w:bCs/>
          <w:color w:val="000000"/>
          <w:sz w:val="18"/>
          <w:szCs w:val="18"/>
          <w:u w:val="single"/>
        </w:rPr>
        <w:t>__________</w:t>
      </w:r>
    </w:p>
    <w:p w:rsidR="00BE675F" w:rsidRDefault="008E5212">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rsidR="00BE675F" w:rsidRDefault="008E5212">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rsidR="00BE675F" w:rsidRDefault="008E5212">
      <w:pPr>
        <w:spacing w:before="225" w:after="225" w:line="240" w:lineRule="auto"/>
        <w:jc w:val="both"/>
      </w:pPr>
      <w:r>
        <w:rPr>
          <w:rFonts w:ascii="Arial" w:hAnsi="Arial" w:cs="Arial"/>
          <w:color w:val="000000"/>
          <w:sz w:val="18"/>
          <w:szCs w:val="18"/>
        </w:rPr>
        <w:t>2. Kopija garancije št. ______________</w:t>
      </w:r>
    </w:p>
    <w:p w:rsidR="00BE675F" w:rsidRDefault="008E5212">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rsidR="00BE675F" w:rsidRDefault="008E5212">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rsidR="00BE675F" w:rsidRDefault="008E5212">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rsidR="00BE675F" w:rsidRDefault="008E5212">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rsidR="00BE675F" w:rsidRDefault="008E5212">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rsidR="00BE675F" w:rsidRDefault="008E5212">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rsidR="00BE675F" w:rsidRDefault="008E5212">
      <w:pPr>
        <w:spacing w:before="225" w:after="225" w:line="240" w:lineRule="auto"/>
        <w:jc w:val="both"/>
      </w:pPr>
      <w:r>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rsidR="00BE675F" w:rsidRDefault="008E5212">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rsidR="00BE675F" w:rsidRDefault="008E5212">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rsidR="00BE675F" w:rsidRDefault="008E5212">
      <w:pPr>
        <w:spacing w:before="225" w:after="225" w:line="240" w:lineRule="auto"/>
        <w:jc w:val="both"/>
      </w:pPr>
      <w:r>
        <w:rPr>
          <w:rFonts w:ascii="Arial" w:hAnsi="Arial" w:cs="Arial"/>
          <w:color w:val="000000"/>
          <w:sz w:val="18"/>
          <w:szCs w:val="18"/>
        </w:rPr>
        <w:t> </w:t>
      </w:r>
    </w:p>
    <w:p w:rsidR="00BE675F" w:rsidRDefault="008E5212">
      <w:pPr>
        <w:spacing w:before="225" w:after="225" w:line="240" w:lineRule="auto"/>
        <w:jc w:val="both"/>
      </w:pPr>
      <w:r>
        <w:rPr>
          <w:rFonts w:ascii="Arial" w:hAnsi="Arial" w:cs="Arial"/>
          <w:color w:val="000000"/>
          <w:sz w:val="18"/>
          <w:szCs w:val="18"/>
        </w:rPr>
        <w:t> </w:t>
      </w:r>
    </w:p>
    <w:p w:rsidR="00BE675F" w:rsidRDefault="008E5212">
      <w:pPr>
        <w:spacing w:before="225" w:after="225" w:line="240" w:lineRule="auto"/>
        <w:jc w:val="both"/>
      </w:pPr>
      <w:r>
        <w:rPr>
          <w:rFonts w:ascii="Arial" w:hAnsi="Arial" w:cs="Arial"/>
          <w:color w:val="000000"/>
          <w:sz w:val="18"/>
          <w:szCs w:val="18"/>
        </w:rPr>
        <w:t> </w:t>
      </w:r>
    </w:p>
    <w:p w:rsidR="00BE675F" w:rsidRDefault="008E5212">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E675F">
        <w:tc>
          <w:tcPr>
            <w:tcW w:w="2500" w:type="pct"/>
            <w:tcMar>
              <w:top w:w="75" w:type="dxa"/>
              <w:bottom w:w="75" w:type="dxa"/>
            </w:tcMar>
            <w:vAlign w:val="center"/>
          </w:tcPr>
          <w:p w:rsidR="00BE675F" w:rsidRDefault="008E5212">
            <w:r>
              <w:rPr>
                <w:rFonts w:ascii="Arial" w:hAnsi="Arial" w:cs="Arial"/>
                <w:color w:val="000000"/>
                <w:position w:val="-2"/>
                <w:sz w:val="18"/>
                <w:szCs w:val="18"/>
              </w:rPr>
              <w:t> </w:t>
            </w:r>
          </w:p>
        </w:tc>
        <w:tc>
          <w:tcPr>
            <w:tcW w:w="0" w:type="auto"/>
            <w:tcMar>
              <w:top w:w="75" w:type="dxa"/>
              <w:bottom w:w="75" w:type="dxa"/>
            </w:tcMar>
            <w:vAlign w:val="center"/>
          </w:tcPr>
          <w:p w:rsidR="00BE675F" w:rsidRDefault="008E5212">
            <w:pPr>
              <w:jc w:val="center"/>
            </w:pPr>
            <w:r>
              <w:rPr>
                <w:rFonts w:ascii="Arial" w:hAnsi="Arial" w:cs="Arial"/>
                <w:color w:val="000000"/>
                <w:position w:val="-2"/>
                <w:sz w:val="18"/>
                <w:szCs w:val="18"/>
              </w:rPr>
              <w:t>Garant</w:t>
            </w:r>
          </w:p>
        </w:tc>
      </w:tr>
      <w:tr w:rsidR="00BE675F">
        <w:tc>
          <w:tcPr>
            <w:tcW w:w="2500" w:type="pct"/>
            <w:tcMar>
              <w:top w:w="75" w:type="dxa"/>
              <w:bottom w:w="75" w:type="dxa"/>
            </w:tcMar>
            <w:vAlign w:val="center"/>
          </w:tcPr>
          <w:p w:rsidR="00BE675F" w:rsidRDefault="008E5212">
            <w:r>
              <w:rPr>
                <w:rFonts w:ascii="Arial" w:hAnsi="Arial" w:cs="Arial"/>
                <w:color w:val="000000"/>
                <w:position w:val="-2"/>
                <w:sz w:val="18"/>
                <w:szCs w:val="18"/>
              </w:rPr>
              <w:t> </w:t>
            </w:r>
          </w:p>
        </w:tc>
        <w:tc>
          <w:tcPr>
            <w:tcW w:w="0" w:type="auto"/>
            <w:tcMar>
              <w:top w:w="75" w:type="dxa"/>
              <w:bottom w:w="75" w:type="dxa"/>
            </w:tcMar>
            <w:vAlign w:val="center"/>
          </w:tcPr>
          <w:p w:rsidR="00BE675F" w:rsidRDefault="00BE675F"/>
          <w:p w:rsidR="00BE675F" w:rsidRDefault="008E5212">
            <w:pPr>
              <w:jc w:val="center"/>
            </w:pPr>
            <w:r>
              <w:rPr>
                <w:rFonts w:ascii="Arial" w:hAnsi="Arial" w:cs="Arial"/>
                <w:color w:val="A9A9A9"/>
                <w:position w:val="-2"/>
                <w:sz w:val="18"/>
                <w:szCs w:val="18"/>
              </w:rPr>
              <w:t>(žig in podpis)</w:t>
            </w:r>
          </w:p>
        </w:tc>
      </w:tr>
    </w:tbl>
    <w:p w:rsidR="00BE675F" w:rsidRDefault="008E5212">
      <w:pPr>
        <w:spacing w:before="225" w:after="225" w:line="240" w:lineRule="auto"/>
        <w:jc w:val="both"/>
      </w:pPr>
      <w:r>
        <w:rPr>
          <w:rFonts w:ascii="Arial" w:hAnsi="Arial" w:cs="Arial"/>
          <w:color w:val="000000"/>
          <w:sz w:val="18"/>
          <w:szCs w:val="18"/>
        </w:rPr>
        <w:t> </w:t>
      </w:r>
    </w:p>
    <w:p w:rsidR="00BE675F" w:rsidRDefault="008E5212">
      <w:pPr>
        <w:spacing w:before="225" w:after="225" w:line="240" w:lineRule="auto"/>
        <w:jc w:val="both"/>
      </w:pPr>
      <w:r>
        <w:rPr>
          <w:rFonts w:ascii="Arial" w:hAnsi="Arial" w:cs="Arial"/>
          <w:color w:val="000000"/>
          <w:sz w:val="18"/>
          <w:szCs w:val="18"/>
        </w:rPr>
        <w:t> </w:t>
      </w:r>
    </w:p>
    <w:p w:rsidR="00BE675F" w:rsidRDefault="00BE675F">
      <w:pPr>
        <w:sectPr w:rsidR="00BE675F" w:rsidSect="008E5212">
          <w:footerReference w:type="default" r:id="rId18"/>
          <w:pgSz w:w="11906" w:h="16838"/>
          <w:pgMar w:top="1418" w:right="1418" w:bottom="1418" w:left="1418" w:header="567" w:footer="596" w:gutter="0"/>
          <w:cols w:space="708"/>
          <w:docGrid w:linePitch="360"/>
        </w:sectPr>
      </w:pPr>
    </w:p>
    <w:p w:rsidR="008E5212" w:rsidRPr="00590863" w:rsidRDefault="00EF4628" w:rsidP="00EF4628">
      <w:pPr>
        <w:spacing w:after="0"/>
        <w:jc w:val="right"/>
        <w:rPr>
          <w:rFonts w:ascii="Arial" w:hAnsi="Arial" w:cs="Arial"/>
          <w:sz w:val="18"/>
          <w:szCs w:val="18"/>
        </w:rPr>
      </w:pPr>
      <w:r>
        <w:rPr>
          <w:rFonts w:ascii="Arial" w:hAnsi="Arial" w:cs="Arial"/>
          <w:sz w:val="18"/>
          <w:szCs w:val="18"/>
        </w:rPr>
        <w:lastRenderedPageBreak/>
        <w:t>Obrazec št: 12</w:t>
      </w:r>
    </w:p>
    <w:p w:rsidR="008E5212" w:rsidRPr="00252358" w:rsidRDefault="008E5212" w:rsidP="00EF4628">
      <w:pPr>
        <w:spacing w:after="0"/>
      </w:pPr>
    </w:p>
    <w:p w:rsidR="008E5212" w:rsidRDefault="008E5212" w:rsidP="008E521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rsidR="00BE675F" w:rsidRDefault="008E5212" w:rsidP="00EF4628">
      <w:pPr>
        <w:spacing w:after="0"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rsidR="00BE675F" w:rsidRDefault="008E5212" w:rsidP="00EF4628">
      <w:pPr>
        <w:spacing w:after="0"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BE675F">
        <w:tc>
          <w:tcPr>
            <w:tcW w:w="0" w:type="auto"/>
            <w:tcMar>
              <w:top w:w="0" w:type="auto"/>
              <w:bottom w:w="0" w:type="auto"/>
            </w:tcMar>
          </w:tcPr>
          <w:p w:rsidR="00BE675F" w:rsidRDefault="008E5212" w:rsidP="006C0901">
            <w:pPr>
              <w:numPr>
                <w:ilvl w:val="0"/>
                <w:numId w:val="24"/>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BE675F" w:rsidRDefault="008E5212" w:rsidP="006C0901">
            <w:pPr>
              <w:numPr>
                <w:ilvl w:val="0"/>
                <w:numId w:val="24"/>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rsidR="00BE675F" w:rsidRDefault="008E5212" w:rsidP="006C0901">
            <w:pPr>
              <w:numPr>
                <w:ilvl w:val="0"/>
                <w:numId w:val="24"/>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rsidR="00BE675F" w:rsidRDefault="008E5212" w:rsidP="006C0901">
            <w:pPr>
              <w:numPr>
                <w:ilvl w:val="0"/>
                <w:numId w:val="24"/>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rsidR="00BE675F" w:rsidRDefault="008E5212" w:rsidP="006C0901">
            <w:pPr>
              <w:numPr>
                <w:ilvl w:val="0"/>
                <w:numId w:val="24"/>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rsidR="00BE675F" w:rsidRDefault="008E5212" w:rsidP="006C0901">
            <w:pPr>
              <w:numPr>
                <w:ilvl w:val="0"/>
                <w:numId w:val="24"/>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rsidR="00BE675F" w:rsidRDefault="008E5212" w:rsidP="006C0901">
            <w:pPr>
              <w:numPr>
                <w:ilvl w:val="0"/>
                <w:numId w:val="24"/>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EF4628" w:rsidRDefault="00EF4628" w:rsidP="00EF4628">
      <w:pPr>
        <w:spacing w:after="120" w:line="240" w:lineRule="auto"/>
        <w:jc w:val="both"/>
        <w:rPr>
          <w:rFonts w:ascii="Arial" w:hAnsi="Arial" w:cs="Arial"/>
          <w:color w:val="000000"/>
          <w:sz w:val="18"/>
          <w:szCs w:val="18"/>
          <w:u w:val="single"/>
        </w:rPr>
      </w:pPr>
    </w:p>
    <w:p w:rsidR="00BE675F" w:rsidRDefault="008E5212" w:rsidP="00EF4628">
      <w:pPr>
        <w:spacing w:after="120"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BE675F" w:rsidRDefault="008E5212" w:rsidP="00EF4628">
      <w:pPr>
        <w:spacing w:after="120" w:line="240" w:lineRule="auto"/>
        <w:jc w:val="center"/>
      </w:pPr>
      <w:r>
        <w:rPr>
          <w:rFonts w:ascii="Arial" w:hAnsi="Arial" w:cs="Arial"/>
          <w:b/>
          <w:bCs/>
          <w:color w:val="000000"/>
          <w:sz w:val="21"/>
          <w:szCs w:val="21"/>
        </w:rPr>
        <w:t>in</w:t>
      </w:r>
    </w:p>
    <w:p w:rsidR="00BE675F" w:rsidRDefault="008E5212" w:rsidP="00EF4628">
      <w:pPr>
        <w:spacing w:after="120" w:line="240" w:lineRule="auto"/>
        <w:jc w:val="center"/>
      </w:pPr>
      <w:r>
        <w:rPr>
          <w:rFonts w:ascii="Arial" w:hAnsi="Arial" w:cs="Arial"/>
          <w:b/>
          <w:bCs/>
          <w:color w:val="000000"/>
          <w:sz w:val="21"/>
          <w:szCs w:val="21"/>
        </w:rPr>
        <w:t>POOBLASTILO</w:t>
      </w:r>
    </w:p>
    <w:p w:rsidR="00BE675F" w:rsidRDefault="008E5212" w:rsidP="00EF4628">
      <w:pPr>
        <w:spacing w:after="0" w:line="240" w:lineRule="auto"/>
        <w:jc w:val="both"/>
      </w:pPr>
      <w:r>
        <w:rPr>
          <w:rFonts w:ascii="Arial" w:hAnsi="Arial" w:cs="Arial"/>
          <w:color w:val="000000"/>
          <w:sz w:val="18"/>
          <w:szCs w:val="18"/>
        </w:rPr>
        <w:t>Pooblaščamo naročnika Občina Idrija,Mestni trg 1, 5280 Idrija, 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BE675F">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E675F" w:rsidRDefault="008E5212">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E675F" w:rsidRDefault="008E5212">
            <w:r>
              <w:rPr>
                <w:rFonts w:ascii="Arial" w:hAnsi="Arial" w:cs="Arial"/>
                <w:color w:val="000000"/>
                <w:position w:val="-2"/>
                <w:sz w:val="18"/>
                <w:szCs w:val="18"/>
              </w:rPr>
              <w:t> </w:t>
            </w:r>
          </w:p>
        </w:tc>
      </w:tr>
      <w:tr w:rsidR="00BE675F">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E675F" w:rsidRDefault="008E5212">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E675F" w:rsidRDefault="008E5212">
            <w:r>
              <w:rPr>
                <w:rFonts w:ascii="Arial" w:hAnsi="Arial" w:cs="Arial"/>
                <w:color w:val="000000"/>
                <w:position w:val="-2"/>
                <w:sz w:val="18"/>
                <w:szCs w:val="18"/>
              </w:rPr>
              <w:t> </w:t>
            </w:r>
          </w:p>
        </w:tc>
      </w:tr>
      <w:tr w:rsidR="00BE675F">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E675F" w:rsidRDefault="008E5212">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E675F" w:rsidRDefault="008E5212">
            <w:r>
              <w:rPr>
                <w:rFonts w:ascii="Arial" w:hAnsi="Arial" w:cs="Arial"/>
                <w:color w:val="000000"/>
                <w:position w:val="-2"/>
                <w:sz w:val="18"/>
                <w:szCs w:val="18"/>
              </w:rPr>
              <w:t> </w:t>
            </w:r>
          </w:p>
        </w:tc>
      </w:tr>
      <w:tr w:rsidR="00BE675F">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E675F" w:rsidRDefault="008E5212">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E675F" w:rsidRDefault="008E5212">
            <w:r>
              <w:rPr>
                <w:rFonts w:ascii="Arial" w:hAnsi="Arial" w:cs="Arial"/>
                <w:color w:val="000000"/>
                <w:position w:val="-2"/>
                <w:sz w:val="18"/>
                <w:szCs w:val="18"/>
              </w:rPr>
              <w:t> </w:t>
            </w:r>
          </w:p>
        </w:tc>
      </w:tr>
      <w:tr w:rsidR="00BE675F">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E675F" w:rsidRDefault="008E5212">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E675F" w:rsidRDefault="008E5212">
            <w:r>
              <w:rPr>
                <w:rFonts w:ascii="Arial" w:hAnsi="Arial" w:cs="Arial"/>
                <w:color w:val="000000"/>
                <w:position w:val="-2"/>
                <w:sz w:val="18"/>
                <w:szCs w:val="18"/>
              </w:rPr>
              <w:t> </w:t>
            </w:r>
          </w:p>
        </w:tc>
      </w:tr>
    </w:tbl>
    <w:p w:rsidR="00BE675F" w:rsidRDefault="008E5212">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E675F">
        <w:tc>
          <w:tcPr>
            <w:tcW w:w="2500" w:type="pct"/>
            <w:tcMar>
              <w:top w:w="75" w:type="dxa"/>
              <w:bottom w:w="75" w:type="dxa"/>
            </w:tcMar>
            <w:vAlign w:val="center"/>
          </w:tcPr>
          <w:p w:rsidR="00BE675F" w:rsidRDefault="008E5212">
            <w:r>
              <w:rPr>
                <w:rFonts w:ascii="Arial" w:hAnsi="Arial" w:cs="Arial"/>
                <w:color w:val="000000"/>
                <w:position w:val="-2"/>
                <w:sz w:val="18"/>
                <w:szCs w:val="18"/>
              </w:rPr>
              <w:t>Kraj in datum:</w:t>
            </w:r>
          </w:p>
        </w:tc>
        <w:tc>
          <w:tcPr>
            <w:tcW w:w="0" w:type="auto"/>
            <w:tcMar>
              <w:top w:w="75" w:type="dxa"/>
              <w:bottom w:w="75" w:type="dxa"/>
            </w:tcMar>
            <w:vAlign w:val="center"/>
          </w:tcPr>
          <w:p w:rsidR="00BE675F" w:rsidRDefault="008E5212">
            <w:r>
              <w:rPr>
                <w:rFonts w:ascii="Arial" w:hAnsi="Arial" w:cs="Arial"/>
                <w:color w:val="000000"/>
                <w:position w:val="-2"/>
                <w:sz w:val="18"/>
                <w:szCs w:val="18"/>
              </w:rPr>
              <w:t>Ime in priimek: _____________________</w:t>
            </w:r>
          </w:p>
        </w:tc>
      </w:tr>
      <w:tr w:rsidR="00BE675F">
        <w:tc>
          <w:tcPr>
            <w:tcW w:w="2500" w:type="pct"/>
            <w:tcMar>
              <w:top w:w="75" w:type="dxa"/>
              <w:bottom w:w="75" w:type="dxa"/>
            </w:tcMar>
            <w:vAlign w:val="center"/>
          </w:tcPr>
          <w:p w:rsidR="00BE675F" w:rsidRDefault="008E5212">
            <w:r>
              <w:rPr>
                <w:rFonts w:ascii="Arial" w:hAnsi="Arial" w:cs="Arial"/>
                <w:color w:val="000000"/>
                <w:position w:val="-2"/>
                <w:sz w:val="18"/>
                <w:szCs w:val="18"/>
              </w:rPr>
              <w:t> </w:t>
            </w:r>
          </w:p>
        </w:tc>
        <w:tc>
          <w:tcPr>
            <w:tcW w:w="0" w:type="auto"/>
            <w:tcMar>
              <w:top w:w="75" w:type="dxa"/>
              <w:bottom w:w="75" w:type="dxa"/>
            </w:tcMar>
            <w:vAlign w:val="center"/>
          </w:tcPr>
          <w:p w:rsidR="00BE675F" w:rsidRDefault="00BE675F"/>
          <w:p w:rsidR="00BE675F" w:rsidRDefault="008E5212">
            <w:pPr>
              <w:jc w:val="center"/>
            </w:pPr>
            <w:r>
              <w:rPr>
                <w:rFonts w:ascii="Arial" w:hAnsi="Arial" w:cs="Arial"/>
                <w:color w:val="A9A9A9"/>
                <w:position w:val="-2"/>
                <w:sz w:val="18"/>
                <w:szCs w:val="18"/>
              </w:rPr>
              <w:t>(žig in podpis)</w:t>
            </w:r>
          </w:p>
        </w:tc>
      </w:tr>
    </w:tbl>
    <w:p w:rsidR="008E5212" w:rsidRPr="00590863" w:rsidRDefault="008E5212" w:rsidP="00EF4628">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00EF4628">
        <w:rPr>
          <w:rFonts w:ascii="Arial" w:hAnsi="Arial" w:cs="Arial"/>
          <w:sz w:val="18"/>
          <w:szCs w:val="18"/>
        </w:rPr>
        <w:t>Obrazec št: 13</w:t>
      </w:r>
    </w:p>
    <w:p w:rsidR="008E5212" w:rsidRPr="00252358" w:rsidRDefault="008E5212" w:rsidP="008E5212"/>
    <w:p w:rsidR="008E5212" w:rsidRDefault="008E5212" w:rsidP="008E521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rsidR="008E5212" w:rsidRDefault="008E5212" w:rsidP="008E5212">
      <w:pPr>
        <w:spacing w:after="120"/>
        <w:rPr>
          <w:rFonts w:ascii="Arial" w:hAnsi="Arial" w:cs="Arial"/>
        </w:rPr>
      </w:pPr>
    </w:p>
    <w:p w:rsidR="00BE675F" w:rsidRDefault="008E5212">
      <w:pPr>
        <w:spacing w:before="225" w:after="225" w:line="240" w:lineRule="auto"/>
        <w:jc w:val="both"/>
      </w:pPr>
      <w:r>
        <w:rPr>
          <w:rFonts w:ascii="Arial" w:hAnsi="Arial" w:cs="Arial"/>
          <w:color w:val="000000"/>
          <w:sz w:val="18"/>
          <w:szCs w:val="18"/>
        </w:rPr>
        <w:t>V zvezi z javnim naročilom »Uvedba sistema za izposojo električnih koles v mestu Idrija«,</w:t>
      </w:r>
    </w:p>
    <w:p w:rsidR="00BE675F" w:rsidRDefault="008E5212">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rsidR="00BE675F" w:rsidRDefault="008E5212">
      <w:pPr>
        <w:spacing w:before="225" w:after="225" w:line="240" w:lineRule="auto"/>
        <w:jc w:val="both"/>
      </w:pPr>
      <w:r>
        <w:rPr>
          <w:rFonts w:ascii="Arial" w:hAnsi="Arial" w:cs="Arial"/>
          <w:color w:val="000000"/>
          <w:sz w:val="18"/>
          <w:szCs w:val="18"/>
        </w:rPr>
        <w:t>Izjavljamo (ustrezno označi):</w:t>
      </w:r>
    </w:p>
    <w:p w:rsidR="00BE675F" w:rsidRDefault="008E5212">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rsidR="00BE675F" w:rsidRDefault="008E5212">
      <w:pPr>
        <w:spacing w:before="225" w:after="225" w:line="240" w:lineRule="auto"/>
        <w:jc w:val="both"/>
      </w:pPr>
      <w:r>
        <w:rPr>
          <w:rFonts w:ascii="Arial" w:hAnsi="Arial" w:cs="Arial"/>
          <w:color w:val="000000"/>
          <w:sz w:val="18"/>
          <w:szCs w:val="18"/>
        </w:rPr>
        <w:t>[   ] NE zahtevamo izvedbe neposrednih plačil.</w:t>
      </w:r>
    </w:p>
    <w:p w:rsidR="00BE675F" w:rsidRDefault="008E5212">
      <w:pPr>
        <w:spacing w:before="225" w:after="225" w:line="240" w:lineRule="auto"/>
        <w:jc w:val="both"/>
      </w:pPr>
      <w:r>
        <w:rPr>
          <w:rFonts w:ascii="Arial" w:hAnsi="Arial" w:cs="Arial"/>
          <w:color w:val="000000"/>
          <w:sz w:val="18"/>
          <w:szCs w:val="18"/>
        </w:rPr>
        <w:t> </w:t>
      </w:r>
    </w:p>
    <w:p w:rsidR="00BE675F" w:rsidRDefault="008E5212">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E675F">
        <w:tc>
          <w:tcPr>
            <w:tcW w:w="2500" w:type="pct"/>
            <w:tcMar>
              <w:top w:w="75" w:type="dxa"/>
              <w:bottom w:w="75" w:type="dxa"/>
            </w:tcMar>
            <w:vAlign w:val="center"/>
          </w:tcPr>
          <w:p w:rsidR="00BE675F" w:rsidRDefault="008E5212">
            <w:r>
              <w:rPr>
                <w:rFonts w:ascii="Arial" w:hAnsi="Arial" w:cs="Arial"/>
                <w:color w:val="000000"/>
                <w:position w:val="-2"/>
                <w:sz w:val="18"/>
                <w:szCs w:val="18"/>
              </w:rPr>
              <w:t>Kraj in datum:</w:t>
            </w:r>
          </w:p>
        </w:tc>
        <w:tc>
          <w:tcPr>
            <w:tcW w:w="0" w:type="auto"/>
            <w:tcMar>
              <w:top w:w="75" w:type="dxa"/>
              <w:bottom w:w="75" w:type="dxa"/>
            </w:tcMar>
            <w:vAlign w:val="center"/>
          </w:tcPr>
          <w:p w:rsidR="00BE675F" w:rsidRDefault="008E5212">
            <w:r>
              <w:rPr>
                <w:rFonts w:ascii="Arial" w:hAnsi="Arial" w:cs="Arial"/>
                <w:color w:val="000000"/>
                <w:position w:val="-2"/>
                <w:sz w:val="18"/>
                <w:szCs w:val="18"/>
              </w:rPr>
              <w:t>Ime in priimek: _____________________</w:t>
            </w:r>
          </w:p>
        </w:tc>
      </w:tr>
      <w:tr w:rsidR="00BE675F">
        <w:tc>
          <w:tcPr>
            <w:tcW w:w="2500" w:type="pct"/>
            <w:tcMar>
              <w:top w:w="75" w:type="dxa"/>
              <w:bottom w:w="75" w:type="dxa"/>
            </w:tcMar>
            <w:vAlign w:val="center"/>
          </w:tcPr>
          <w:p w:rsidR="00BE675F" w:rsidRDefault="008E5212">
            <w:r>
              <w:rPr>
                <w:rFonts w:ascii="Arial" w:hAnsi="Arial" w:cs="Arial"/>
                <w:color w:val="000000"/>
                <w:position w:val="-2"/>
                <w:sz w:val="18"/>
                <w:szCs w:val="18"/>
              </w:rPr>
              <w:t> </w:t>
            </w:r>
          </w:p>
        </w:tc>
        <w:tc>
          <w:tcPr>
            <w:tcW w:w="0" w:type="auto"/>
            <w:tcMar>
              <w:top w:w="75" w:type="dxa"/>
              <w:bottom w:w="75" w:type="dxa"/>
            </w:tcMar>
            <w:vAlign w:val="center"/>
          </w:tcPr>
          <w:p w:rsidR="00BE675F" w:rsidRDefault="00BE675F"/>
          <w:p w:rsidR="00BE675F" w:rsidRDefault="008E5212">
            <w:pPr>
              <w:jc w:val="center"/>
            </w:pPr>
            <w:r>
              <w:rPr>
                <w:rFonts w:ascii="Arial" w:hAnsi="Arial" w:cs="Arial"/>
                <w:color w:val="A9A9A9"/>
                <w:position w:val="-2"/>
                <w:sz w:val="18"/>
                <w:szCs w:val="18"/>
              </w:rPr>
              <w:t>(žig in podpis)</w:t>
            </w:r>
          </w:p>
        </w:tc>
      </w:tr>
    </w:tbl>
    <w:p w:rsidR="00BE675F" w:rsidRDefault="008E5212">
      <w:pPr>
        <w:spacing w:before="225" w:after="225" w:line="240" w:lineRule="auto"/>
        <w:jc w:val="both"/>
      </w:pPr>
      <w:r>
        <w:rPr>
          <w:rFonts w:ascii="Arial" w:hAnsi="Arial" w:cs="Arial"/>
          <w:color w:val="000000"/>
          <w:sz w:val="18"/>
          <w:szCs w:val="18"/>
        </w:rPr>
        <w:t> </w:t>
      </w:r>
    </w:p>
    <w:p w:rsidR="00BE675F" w:rsidRDefault="008E5212">
      <w:pPr>
        <w:spacing w:before="225" w:after="225" w:line="240" w:lineRule="auto"/>
        <w:jc w:val="both"/>
      </w:pPr>
      <w:r>
        <w:rPr>
          <w:rFonts w:ascii="Arial" w:hAnsi="Arial" w:cs="Arial"/>
          <w:color w:val="000000"/>
          <w:sz w:val="18"/>
          <w:szCs w:val="18"/>
        </w:rPr>
        <w:t> </w:t>
      </w:r>
    </w:p>
    <w:p w:rsidR="00BE675F" w:rsidRDefault="008E5212">
      <w:pPr>
        <w:spacing w:before="225" w:after="225" w:line="240" w:lineRule="auto"/>
        <w:jc w:val="both"/>
      </w:pPr>
      <w:r>
        <w:rPr>
          <w:rFonts w:ascii="Arial" w:hAnsi="Arial" w:cs="Arial"/>
          <w:color w:val="000000"/>
          <w:sz w:val="18"/>
          <w:szCs w:val="18"/>
        </w:rPr>
        <w:t> </w:t>
      </w:r>
    </w:p>
    <w:p w:rsidR="00BE675F" w:rsidRDefault="008E5212">
      <w:pPr>
        <w:spacing w:before="225" w:after="225" w:line="240" w:lineRule="auto"/>
        <w:jc w:val="both"/>
      </w:pPr>
      <w:r>
        <w:rPr>
          <w:rFonts w:ascii="Arial" w:hAnsi="Arial" w:cs="Arial"/>
          <w:b/>
          <w:bCs/>
          <w:i/>
          <w:iCs/>
          <w:color w:val="000000"/>
          <w:sz w:val="18"/>
          <w:szCs w:val="18"/>
          <w:u w:val="single"/>
        </w:rPr>
        <w:t>Opomba:</w:t>
      </w:r>
    </w:p>
    <w:p w:rsidR="00BE675F" w:rsidRDefault="008E5212">
      <w:pPr>
        <w:spacing w:before="225" w:after="225" w:line="240" w:lineRule="auto"/>
        <w:jc w:val="both"/>
      </w:pPr>
      <w:r>
        <w:rPr>
          <w:rFonts w:ascii="Arial" w:hAnsi="Arial" w:cs="Arial"/>
          <w:i/>
          <w:iCs/>
          <w:color w:val="000000"/>
          <w:sz w:val="18"/>
          <w:szCs w:val="18"/>
        </w:rPr>
        <w:t>V primeru večjega števila podizvajalcev se obrazec fotokopira.</w:t>
      </w:r>
    </w:p>
    <w:p w:rsidR="00BE675F" w:rsidRDefault="00BE675F">
      <w:pPr>
        <w:sectPr w:rsidR="00BE675F" w:rsidSect="008E5212">
          <w:footerReference w:type="default" r:id="rId19"/>
          <w:pgSz w:w="11906" w:h="16838"/>
          <w:pgMar w:top="1418" w:right="1418" w:bottom="1418" w:left="1418" w:header="567" w:footer="596" w:gutter="0"/>
          <w:cols w:space="708"/>
          <w:docGrid w:linePitch="360"/>
        </w:sectPr>
      </w:pPr>
    </w:p>
    <w:p w:rsidR="008E5212" w:rsidRPr="00590863" w:rsidRDefault="00EF4628" w:rsidP="008E5212">
      <w:pPr>
        <w:spacing w:after="0"/>
        <w:jc w:val="right"/>
        <w:rPr>
          <w:rFonts w:ascii="Arial" w:hAnsi="Arial" w:cs="Arial"/>
          <w:sz w:val="18"/>
          <w:szCs w:val="18"/>
        </w:rPr>
      </w:pPr>
      <w:r>
        <w:rPr>
          <w:rFonts w:ascii="Arial" w:hAnsi="Arial" w:cs="Arial"/>
          <w:sz w:val="18"/>
          <w:szCs w:val="18"/>
        </w:rPr>
        <w:lastRenderedPageBreak/>
        <w:t>Obrazec št: 14</w:t>
      </w:r>
    </w:p>
    <w:p w:rsidR="008E5212" w:rsidRPr="00252358" w:rsidRDefault="008E5212" w:rsidP="008E5212"/>
    <w:p w:rsidR="008E5212" w:rsidRDefault="008E5212" w:rsidP="008E521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rsidR="008E5212" w:rsidRDefault="008E5212" w:rsidP="008E5212">
      <w:pPr>
        <w:spacing w:after="120"/>
        <w:rPr>
          <w:rFonts w:ascii="Arial" w:hAnsi="Arial" w:cs="Arial"/>
        </w:rPr>
      </w:pPr>
    </w:p>
    <w:p w:rsidR="00BE675F" w:rsidRDefault="008E5212">
      <w:pPr>
        <w:spacing w:before="225" w:after="225" w:line="240" w:lineRule="auto"/>
        <w:jc w:val="both"/>
      </w:pPr>
      <w:r>
        <w:rPr>
          <w:rFonts w:ascii="Arial" w:hAnsi="Arial" w:cs="Arial"/>
          <w:color w:val="000000"/>
          <w:sz w:val="18"/>
          <w:szCs w:val="18"/>
        </w:rPr>
        <w:t>V razpisu za izvedbo javnega naročila »</w:t>
      </w:r>
      <w:r>
        <w:rPr>
          <w:rFonts w:ascii="Arial" w:hAnsi="Arial" w:cs="Arial"/>
          <w:b/>
          <w:bCs/>
          <w:color w:val="000000"/>
          <w:sz w:val="18"/>
          <w:szCs w:val="18"/>
        </w:rPr>
        <w:t>Uvedba sistema za izposojo električnih koles v mestu Idrija</w:t>
      </w:r>
      <w:r>
        <w:rPr>
          <w:rFonts w:ascii="Arial" w:hAnsi="Arial" w:cs="Arial"/>
          <w:color w:val="000000"/>
          <w:sz w:val="18"/>
          <w:szCs w:val="18"/>
        </w:rPr>
        <w:t>«,</w:t>
      </w:r>
    </w:p>
    <w:p w:rsidR="00BE675F" w:rsidRDefault="008E5212">
      <w:pPr>
        <w:spacing w:before="225" w:after="225" w:line="240" w:lineRule="auto"/>
        <w:jc w:val="both"/>
      </w:pPr>
      <w:r>
        <w:rPr>
          <w:rFonts w:ascii="Arial" w:hAnsi="Arial" w:cs="Arial"/>
          <w:color w:val="000000"/>
          <w:sz w:val="18"/>
          <w:szCs w:val="18"/>
        </w:rPr>
        <w:t>izjavljamo, da (ustrezno označi in izpolni):</w:t>
      </w:r>
    </w:p>
    <w:p w:rsidR="00BE675F" w:rsidRDefault="008E5212">
      <w:pPr>
        <w:spacing w:before="225" w:after="225" w:line="240" w:lineRule="auto"/>
        <w:jc w:val="both"/>
      </w:pPr>
      <w:r>
        <w:rPr>
          <w:rFonts w:ascii="Arial" w:hAnsi="Arial" w:cs="Arial"/>
          <w:b/>
          <w:bCs/>
          <w:color w:val="000000"/>
          <w:sz w:val="18"/>
          <w:szCs w:val="18"/>
        </w:rPr>
        <w:t>[   ] ne nastopamo s podizvajalci</w:t>
      </w:r>
    </w:p>
    <w:p w:rsidR="00BE675F" w:rsidRDefault="008E5212">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BE675F">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BE675F" w:rsidRDefault="008E5212">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BE675F" w:rsidRDefault="008E5212">
            <w:r>
              <w:rPr>
                <w:rFonts w:ascii="Arial" w:hAnsi="Arial" w:cs="Arial"/>
                <w:color w:val="000000"/>
                <w:position w:val="-2"/>
                <w:sz w:val="18"/>
                <w:szCs w:val="18"/>
              </w:rPr>
              <w:t> </w:t>
            </w:r>
          </w:p>
        </w:tc>
      </w:tr>
      <w:tr w:rsidR="00BE675F">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BE675F" w:rsidRDefault="008E521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BE675F" w:rsidRDefault="008E5212">
            <w:pPr>
              <w:spacing w:before="135" w:after="135"/>
              <w:jc w:val="both"/>
              <w:textAlignment w:val="center"/>
            </w:pPr>
            <w:r>
              <w:rPr>
                <w:rFonts w:ascii="Arial" w:hAnsi="Arial" w:cs="Arial"/>
                <w:color w:val="000000"/>
                <w:position w:val="-2"/>
                <w:sz w:val="18"/>
                <w:szCs w:val="18"/>
              </w:rPr>
              <w:t>Opis del, ki jih bo izvedel podizvajalec:</w:t>
            </w:r>
          </w:p>
          <w:p w:rsidR="00BE675F" w:rsidRDefault="008E5212">
            <w:pPr>
              <w:spacing w:before="135" w:after="135"/>
              <w:jc w:val="both"/>
              <w:textAlignment w:val="center"/>
            </w:pPr>
            <w:r>
              <w:rPr>
                <w:rFonts w:ascii="Arial" w:hAnsi="Arial" w:cs="Arial"/>
                <w:color w:val="000000"/>
                <w:position w:val="-2"/>
                <w:sz w:val="18"/>
                <w:szCs w:val="18"/>
              </w:rPr>
              <w:t> </w:t>
            </w:r>
          </w:p>
          <w:p w:rsidR="00BE675F" w:rsidRDefault="008E5212">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BE675F">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BE675F" w:rsidRDefault="008E5212">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BE675F" w:rsidRDefault="008E5212">
            <w:r>
              <w:rPr>
                <w:rFonts w:ascii="Arial" w:hAnsi="Arial" w:cs="Arial"/>
                <w:color w:val="000000"/>
                <w:position w:val="-2"/>
                <w:sz w:val="18"/>
                <w:szCs w:val="18"/>
              </w:rPr>
              <w:t> </w:t>
            </w:r>
          </w:p>
        </w:tc>
      </w:tr>
      <w:tr w:rsidR="00BE675F">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BE675F" w:rsidRDefault="008E521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BE675F" w:rsidRDefault="008E5212">
            <w:pPr>
              <w:spacing w:before="135" w:after="135"/>
              <w:jc w:val="both"/>
              <w:textAlignment w:val="center"/>
            </w:pPr>
            <w:r>
              <w:rPr>
                <w:rFonts w:ascii="Arial" w:hAnsi="Arial" w:cs="Arial"/>
                <w:color w:val="000000"/>
                <w:position w:val="-2"/>
                <w:sz w:val="18"/>
                <w:szCs w:val="18"/>
              </w:rPr>
              <w:t>Opis del, ki jih bo izvedel podizvajalec:</w:t>
            </w:r>
          </w:p>
          <w:p w:rsidR="00BE675F" w:rsidRDefault="008E5212">
            <w:pPr>
              <w:spacing w:before="135" w:after="135"/>
              <w:jc w:val="both"/>
              <w:textAlignment w:val="center"/>
            </w:pPr>
            <w:r>
              <w:rPr>
                <w:rFonts w:ascii="Arial" w:hAnsi="Arial" w:cs="Arial"/>
                <w:color w:val="000000"/>
                <w:position w:val="-2"/>
                <w:sz w:val="18"/>
                <w:szCs w:val="18"/>
              </w:rPr>
              <w:t> </w:t>
            </w:r>
          </w:p>
          <w:p w:rsidR="00BE675F" w:rsidRDefault="008E5212">
            <w:pPr>
              <w:spacing w:before="135" w:after="135"/>
              <w:jc w:val="both"/>
              <w:textAlignment w:val="center"/>
            </w:pPr>
            <w:r>
              <w:rPr>
                <w:rFonts w:ascii="Arial" w:hAnsi="Arial" w:cs="Arial"/>
                <w:color w:val="000000"/>
                <w:position w:val="-2"/>
                <w:sz w:val="18"/>
                <w:szCs w:val="18"/>
              </w:rPr>
              <w:t>% končne ponudbe vrednosti, ki jo bo izvedel podizvajalec: ____</w:t>
            </w:r>
          </w:p>
          <w:p w:rsidR="00BE675F" w:rsidRDefault="008E5212">
            <w:pPr>
              <w:spacing w:before="135" w:after="135"/>
              <w:jc w:val="both"/>
              <w:textAlignment w:val="center"/>
            </w:pPr>
            <w:r>
              <w:rPr>
                <w:rFonts w:ascii="Arial" w:hAnsi="Arial" w:cs="Arial"/>
                <w:color w:val="000000"/>
                <w:position w:val="-2"/>
                <w:sz w:val="18"/>
                <w:szCs w:val="18"/>
              </w:rPr>
              <w:t> </w:t>
            </w:r>
          </w:p>
        </w:tc>
      </w:tr>
    </w:tbl>
    <w:p w:rsidR="00BE675F" w:rsidRDefault="008E5212">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rsidR="00BE675F" w:rsidRDefault="008E5212">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BE675F">
        <w:tc>
          <w:tcPr>
            <w:tcW w:w="4080" w:type="dxa"/>
            <w:tcMar>
              <w:top w:w="135" w:type="dxa"/>
              <w:bottom w:w="135" w:type="dxa"/>
            </w:tcMar>
            <w:vAlign w:val="center"/>
          </w:tcPr>
          <w:p w:rsidR="00BE675F" w:rsidRDefault="008E5212">
            <w:r>
              <w:rPr>
                <w:rFonts w:ascii="Arial" w:hAnsi="Arial" w:cs="Arial"/>
                <w:color w:val="000000"/>
                <w:position w:val="-2"/>
                <w:sz w:val="18"/>
                <w:szCs w:val="18"/>
              </w:rPr>
              <w:t>Kraj in datum:</w:t>
            </w:r>
          </w:p>
        </w:tc>
        <w:tc>
          <w:tcPr>
            <w:tcW w:w="0" w:type="auto"/>
            <w:tcMar>
              <w:top w:w="135" w:type="dxa"/>
              <w:bottom w:w="135" w:type="dxa"/>
            </w:tcMar>
            <w:vAlign w:val="center"/>
          </w:tcPr>
          <w:p w:rsidR="00BE675F" w:rsidRDefault="008E5212">
            <w:r>
              <w:rPr>
                <w:rFonts w:ascii="Arial" w:hAnsi="Arial" w:cs="Arial"/>
                <w:color w:val="000000"/>
                <w:position w:val="-2"/>
                <w:sz w:val="18"/>
                <w:szCs w:val="18"/>
              </w:rPr>
              <w:t>Ime in priimek: _____________________</w:t>
            </w:r>
          </w:p>
        </w:tc>
      </w:tr>
      <w:tr w:rsidR="00BE675F">
        <w:tc>
          <w:tcPr>
            <w:tcW w:w="4080" w:type="dxa"/>
            <w:tcMar>
              <w:top w:w="135" w:type="dxa"/>
              <w:bottom w:w="135" w:type="dxa"/>
            </w:tcMar>
            <w:vAlign w:val="center"/>
          </w:tcPr>
          <w:p w:rsidR="00BE675F" w:rsidRDefault="008E5212">
            <w:r>
              <w:rPr>
                <w:rFonts w:ascii="Arial" w:hAnsi="Arial" w:cs="Arial"/>
                <w:color w:val="000000"/>
                <w:position w:val="-2"/>
                <w:sz w:val="18"/>
                <w:szCs w:val="18"/>
              </w:rPr>
              <w:t> </w:t>
            </w:r>
          </w:p>
        </w:tc>
        <w:tc>
          <w:tcPr>
            <w:tcW w:w="0" w:type="auto"/>
            <w:tcMar>
              <w:top w:w="135" w:type="dxa"/>
              <w:bottom w:w="135" w:type="dxa"/>
            </w:tcMar>
            <w:vAlign w:val="center"/>
          </w:tcPr>
          <w:p w:rsidR="00BE675F" w:rsidRDefault="00BE675F"/>
          <w:p w:rsidR="00BE675F" w:rsidRDefault="008E5212">
            <w:pPr>
              <w:jc w:val="center"/>
            </w:pPr>
            <w:r>
              <w:rPr>
                <w:rFonts w:ascii="Arial" w:hAnsi="Arial" w:cs="Arial"/>
                <w:color w:val="A9A9A9"/>
                <w:position w:val="-2"/>
                <w:sz w:val="18"/>
                <w:szCs w:val="18"/>
              </w:rPr>
              <w:t>(žig in podpis)</w:t>
            </w:r>
          </w:p>
        </w:tc>
      </w:tr>
    </w:tbl>
    <w:p w:rsidR="00BE675F" w:rsidRDefault="008E5212">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nastopa z več podizvajalci se obrazec ustrezno razmnoži.</w:t>
      </w:r>
    </w:p>
    <w:p w:rsidR="00BE675F" w:rsidRDefault="00BE675F">
      <w:pPr>
        <w:sectPr w:rsidR="00BE675F" w:rsidSect="008E5212">
          <w:footerReference w:type="default" r:id="rId20"/>
          <w:pgSz w:w="11906" w:h="16838"/>
          <w:pgMar w:top="1418" w:right="1418" w:bottom="1418" w:left="1418" w:header="567" w:footer="596" w:gutter="0"/>
          <w:cols w:space="708"/>
          <w:docGrid w:linePitch="360"/>
        </w:sectPr>
      </w:pPr>
    </w:p>
    <w:p w:rsidR="008E5212" w:rsidRPr="00590863" w:rsidRDefault="00EF4628" w:rsidP="008E5212">
      <w:pPr>
        <w:spacing w:after="0"/>
        <w:jc w:val="right"/>
        <w:rPr>
          <w:rFonts w:ascii="Arial" w:hAnsi="Arial" w:cs="Arial"/>
          <w:sz w:val="18"/>
          <w:szCs w:val="18"/>
        </w:rPr>
      </w:pPr>
      <w:r>
        <w:rPr>
          <w:rFonts w:ascii="Arial" w:hAnsi="Arial" w:cs="Arial"/>
          <w:sz w:val="18"/>
          <w:szCs w:val="18"/>
        </w:rPr>
        <w:lastRenderedPageBreak/>
        <w:t>Obrazec št: 15</w:t>
      </w:r>
    </w:p>
    <w:p w:rsidR="008E5212" w:rsidRPr="00252358" w:rsidRDefault="008E5212" w:rsidP="008E5212"/>
    <w:p w:rsidR="008E5212" w:rsidRDefault="008E5212" w:rsidP="008E521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rsidR="008E5212" w:rsidRDefault="008E5212" w:rsidP="008E5212">
      <w:pPr>
        <w:spacing w:after="120"/>
        <w:rPr>
          <w:rFonts w:ascii="Arial" w:hAnsi="Arial" w:cs="Arial"/>
        </w:rPr>
      </w:pPr>
    </w:p>
    <w:p w:rsidR="00BE675F" w:rsidRDefault="008E5212">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rsidR="00BE675F" w:rsidRDefault="008E5212">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E675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E675F" w:rsidRDefault="008E5212">
            <w:pPr>
              <w:spacing w:before="135" w:after="135"/>
              <w:jc w:val="both"/>
              <w:textAlignment w:val="center"/>
            </w:pPr>
            <w:r>
              <w:rPr>
                <w:rFonts w:ascii="Arial" w:hAnsi="Arial" w:cs="Arial"/>
                <w:b/>
                <w:bCs/>
                <w:color w:val="000000"/>
                <w:position w:val="-2"/>
                <w:sz w:val="18"/>
                <w:szCs w:val="18"/>
              </w:rPr>
              <w:t>Ime in priimek</w:t>
            </w:r>
          </w:p>
          <w:p w:rsidR="00BE675F" w:rsidRDefault="008E5212">
            <w:pPr>
              <w:spacing w:before="135" w:after="135"/>
              <w:jc w:val="both"/>
              <w:textAlignment w:val="center"/>
            </w:pPr>
            <w:r>
              <w:rPr>
                <w:rFonts w:ascii="Arial" w:hAnsi="Arial" w:cs="Arial"/>
                <w:b/>
                <w:bCs/>
                <w:color w:val="000000"/>
                <w:position w:val="-2"/>
                <w:sz w:val="18"/>
                <w:szCs w:val="18"/>
              </w:rPr>
              <w:t>ali</w:t>
            </w:r>
          </w:p>
          <w:p w:rsidR="00BE675F" w:rsidRDefault="008E5212">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E675F" w:rsidRDefault="008E5212">
            <w:pPr>
              <w:spacing w:before="135" w:after="135"/>
              <w:jc w:val="both"/>
              <w:textAlignment w:val="center"/>
            </w:pPr>
            <w:r>
              <w:rPr>
                <w:rFonts w:ascii="Arial" w:hAnsi="Arial" w:cs="Arial"/>
                <w:b/>
                <w:bCs/>
                <w:color w:val="000000"/>
                <w:position w:val="-2"/>
                <w:sz w:val="18"/>
                <w:szCs w:val="18"/>
              </w:rPr>
              <w:t>Naslov prebivališča</w:t>
            </w:r>
          </w:p>
          <w:p w:rsidR="00BE675F" w:rsidRDefault="008E5212">
            <w:pPr>
              <w:spacing w:before="135" w:after="135"/>
              <w:jc w:val="both"/>
              <w:textAlignment w:val="center"/>
            </w:pPr>
            <w:r>
              <w:rPr>
                <w:rFonts w:ascii="Arial" w:hAnsi="Arial" w:cs="Arial"/>
                <w:b/>
                <w:bCs/>
                <w:color w:val="000000"/>
                <w:position w:val="-2"/>
                <w:sz w:val="18"/>
                <w:szCs w:val="18"/>
              </w:rPr>
              <w:t>ali</w:t>
            </w:r>
          </w:p>
          <w:p w:rsidR="00BE675F" w:rsidRDefault="008E5212">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E675F" w:rsidRDefault="008E5212">
            <w:pPr>
              <w:spacing w:before="135" w:after="135"/>
              <w:jc w:val="both"/>
              <w:textAlignment w:val="center"/>
            </w:pPr>
            <w:r>
              <w:rPr>
                <w:rFonts w:ascii="Arial" w:hAnsi="Arial" w:cs="Arial"/>
                <w:b/>
                <w:bCs/>
                <w:color w:val="000000"/>
                <w:position w:val="-2"/>
                <w:sz w:val="18"/>
                <w:szCs w:val="18"/>
              </w:rPr>
              <w:t>Delež lastništva</w:t>
            </w:r>
          </w:p>
          <w:p w:rsidR="00BE675F" w:rsidRDefault="008E5212">
            <w:pPr>
              <w:spacing w:before="135" w:after="135"/>
              <w:jc w:val="both"/>
              <w:textAlignment w:val="center"/>
            </w:pPr>
            <w:r>
              <w:rPr>
                <w:rFonts w:ascii="Arial" w:hAnsi="Arial" w:cs="Arial"/>
                <w:b/>
                <w:bCs/>
                <w:color w:val="000000"/>
                <w:position w:val="-2"/>
                <w:sz w:val="18"/>
                <w:szCs w:val="18"/>
              </w:rPr>
              <w:t>ali</w:t>
            </w:r>
          </w:p>
          <w:p w:rsidR="00BE675F" w:rsidRDefault="008E5212">
            <w:pPr>
              <w:spacing w:before="135" w:after="135"/>
              <w:jc w:val="both"/>
              <w:textAlignment w:val="center"/>
            </w:pPr>
            <w:r>
              <w:rPr>
                <w:rFonts w:ascii="Arial" w:hAnsi="Arial" w:cs="Arial"/>
                <w:b/>
                <w:bCs/>
                <w:color w:val="000000"/>
                <w:position w:val="-2"/>
                <w:sz w:val="18"/>
                <w:szCs w:val="18"/>
              </w:rPr>
              <w:t>Delež lastništva gospodarskega subjekta</w:t>
            </w:r>
          </w:p>
        </w:tc>
      </w:tr>
      <w:tr w:rsidR="00BE675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E675F" w:rsidRDefault="008E521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E675F" w:rsidRDefault="008E521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E675F" w:rsidRDefault="008E5212">
            <w:pPr>
              <w:spacing w:before="135" w:after="135"/>
              <w:jc w:val="both"/>
              <w:textAlignment w:val="center"/>
            </w:pPr>
            <w:r>
              <w:rPr>
                <w:rFonts w:ascii="Arial" w:hAnsi="Arial" w:cs="Arial"/>
                <w:color w:val="000000"/>
                <w:position w:val="-2"/>
                <w:sz w:val="18"/>
                <w:szCs w:val="18"/>
              </w:rPr>
              <w:t> </w:t>
            </w:r>
          </w:p>
        </w:tc>
      </w:tr>
      <w:tr w:rsidR="00BE675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E675F" w:rsidRDefault="008E521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E675F" w:rsidRDefault="008E521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E675F" w:rsidRDefault="008E5212">
            <w:pPr>
              <w:spacing w:before="135" w:after="135"/>
              <w:jc w:val="both"/>
              <w:textAlignment w:val="center"/>
            </w:pPr>
            <w:r>
              <w:rPr>
                <w:rFonts w:ascii="Arial" w:hAnsi="Arial" w:cs="Arial"/>
                <w:color w:val="000000"/>
                <w:position w:val="-2"/>
                <w:sz w:val="18"/>
                <w:szCs w:val="18"/>
              </w:rPr>
              <w:t> </w:t>
            </w:r>
          </w:p>
        </w:tc>
      </w:tr>
      <w:tr w:rsidR="00BE675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E675F" w:rsidRDefault="008E521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E675F" w:rsidRDefault="008E521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E675F" w:rsidRDefault="008E5212">
            <w:pPr>
              <w:spacing w:before="135" w:after="135"/>
              <w:jc w:val="both"/>
              <w:textAlignment w:val="center"/>
            </w:pPr>
            <w:r>
              <w:rPr>
                <w:rFonts w:ascii="Arial" w:hAnsi="Arial" w:cs="Arial"/>
                <w:color w:val="000000"/>
                <w:position w:val="-2"/>
                <w:sz w:val="18"/>
                <w:szCs w:val="18"/>
              </w:rPr>
              <w:t> </w:t>
            </w:r>
          </w:p>
        </w:tc>
      </w:tr>
      <w:tr w:rsidR="00BE675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E675F" w:rsidRDefault="008E521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E675F" w:rsidRDefault="008E521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E675F" w:rsidRDefault="008E5212">
            <w:pPr>
              <w:spacing w:before="135" w:after="135"/>
              <w:jc w:val="both"/>
              <w:textAlignment w:val="center"/>
            </w:pPr>
            <w:r>
              <w:rPr>
                <w:rFonts w:ascii="Arial" w:hAnsi="Arial" w:cs="Arial"/>
                <w:color w:val="000000"/>
                <w:position w:val="-2"/>
                <w:sz w:val="18"/>
                <w:szCs w:val="18"/>
              </w:rPr>
              <w:t> </w:t>
            </w:r>
          </w:p>
        </w:tc>
      </w:tr>
    </w:tbl>
    <w:p w:rsidR="00BE675F" w:rsidRDefault="008E5212">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E675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E675F" w:rsidRDefault="008E5212">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E675F" w:rsidRDefault="008E5212">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E675F" w:rsidRDefault="008E5212">
            <w:pPr>
              <w:spacing w:before="135" w:after="135"/>
              <w:jc w:val="both"/>
              <w:textAlignment w:val="center"/>
            </w:pPr>
            <w:r>
              <w:rPr>
                <w:rFonts w:ascii="Arial" w:hAnsi="Arial" w:cs="Arial"/>
                <w:b/>
                <w:bCs/>
                <w:color w:val="000000"/>
                <w:position w:val="-2"/>
                <w:sz w:val="18"/>
                <w:szCs w:val="18"/>
              </w:rPr>
              <w:t>Delež lastništva gospodarskega subjekta</w:t>
            </w:r>
          </w:p>
        </w:tc>
      </w:tr>
      <w:tr w:rsidR="00BE675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E675F" w:rsidRDefault="008E521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E675F" w:rsidRDefault="008E521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E675F" w:rsidRDefault="008E5212">
            <w:pPr>
              <w:spacing w:before="135" w:after="135"/>
              <w:jc w:val="both"/>
              <w:textAlignment w:val="center"/>
            </w:pPr>
            <w:r>
              <w:rPr>
                <w:rFonts w:ascii="Arial" w:hAnsi="Arial" w:cs="Arial"/>
                <w:color w:val="000000"/>
                <w:position w:val="-2"/>
                <w:sz w:val="18"/>
                <w:szCs w:val="18"/>
              </w:rPr>
              <w:t> </w:t>
            </w:r>
          </w:p>
        </w:tc>
      </w:tr>
      <w:tr w:rsidR="00BE675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E675F" w:rsidRDefault="008E521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E675F" w:rsidRDefault="008E521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E675F" w:rsidRDefault="008E5212">
            <w:pPr>
              <w:spacing w:before="135" w:after="135"/>
              <w:jc w:val="both"/>
              <w:textAlignment w:val="center"/>
            </w:pPr>
            <w:r>
              <w:rPr>
                <w:rFonts w:ascii="Arial" w:hAnsi="Arial" w:cs="Arial"/>
                <w:color w:val="000000"/>
                <w:position w:val="-2"/>
                <w:sz w:val="18"/>
                <w:szCs w:val="18"/>
              </w:rPr>
              <w:t> </w:t>
            </w:r>
          </w:p>
        </w:tc>
      </w:tr>
      <w:tr w:rsidR="00BE675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E675F" w:rsidRDefault="008E521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E675F" w:rsidRDefault="008E521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E675F" w:rsidRDefault="008E5212">
            <w:pPr>
              <w:spacing w:before="135" w:after="135"/>
              <w:jc w:val="both"/>
              <w:textAlignment w:val="center"/>
            </w:pPr>
            <w:r>
              <w:rPr>
                <w:rFonts w:ascii="Arial" w:hAnsi="Arial" w:cs="Arial"/>
                <w:color w:val="000000"/>
                <w:position w:val="-2"/>
                <w:sz w:val="18"/>
                <w:szCs w:val="18"/>
              </w:rPr>
              <w:t> </w:t>
            </w:r>
          </w:p>
        </w:tc>
      </w:tr>
      <w:tr w:rsidR="00BE675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E675F" w:rsidRDefault="008E521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E675F" w:rsidRDefault="008E521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E675F" w:rsidRDefault="008E5212">
            <w:pPr>
              <w:spacing w:before="135" w:after="135"/>
              <w:jc w:val="both"/>
              <w:textAlignment w:val="center"/>
            </w:pPr>
            <w:r>
              <w:rPr>
                <w:rFonts w:ascii="Arial" w:hAnsi="Arial" w:cs="Arial"/>
                <w:color w:val="000000"/>
                <w:position w:val="-2"/>
                <w:sz w:val="18"/>
                <w:szCs w:val="18"/>
              </w:rPr>
              <w:t> </w:t>
            </w:r>
          </w:p>
        </w:tc>
      </w:tr>
    </w:tbl>
    <w:p w:rsidR="00BE675F" w:rsidRDefault="008E5212">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BE675F">
        <w:tc>
          <w:tcPr>
            <w:tcW w:w="4080" w:type="dxa"/>
            <w:tcMar>
              <w:top w:w="75" w:type="dxa"/>
              <w:bottom w:w="75" w:type="dxa"/>
            </w:tcMar>
            <w:vAlign w:val="center"/>
          </w:tcPr>
          <w:p w:rsidR="00BE675F" w:rsidRDefault="008E5212">
            <w:r>
              <w:rPr>
                <w:rFonts w:ascii="Arial" w:hAnsi="Arial" w:cs="Arial"/>
                <w:color w:val="000000"/>
                <w:position w:val="-2"/>
                <w:sz w:val="18"/>
                <w:szCs w:val="18"/>
              </w:rPr>
              <w:t>Kraj in datum:</w:t>
            </w:r>
          </w:p>
        </w:tc>
        <w:tc>
          <w:tcPr>
            <w:tcW w:w="0" w:type="auto"/>
            <w:tcMar>
              <w:top w:w="75" w:type="dxa"/>
              <w:bottom w:w="75" w:type="dxa"/>
            </w:tcMar>
            <w:vAlign w:val="center"/>
          </w:tcPr>
          <w:p w:rsidR="00BE675F" w:rsidRDefault="008E5212">
            <w:r>
              <w:rPr>
                <w:rFonts w:ascii="Arial" w:hAnsi="Arial" w:cs="Arial"/>
                <w:color w:val="000000"/>
                <w:position w:val="-2"/>
                <w:sz w:val="18"/>
                <w:szCs w:val="18"/>
              </w:rPr>
              <w:t>Ime in priimek: _____________________</w:t>
            </w:r>
          </w:p>
        </w:tc>
      </w:tr>
      <w:tr w:rsidR="00BE675F">
        <w:tc>
          <w:tcPr>
            <w:tcW w:w="4080" w:type="dxa"/>
            <w:tcMar>
              <w:top w:w="75" w:type="dxa"/>
              <w:bottom w:w="75" w:type="dxa"/>
            </w:tcMar>
            <w:vAlign w:val="center"/>
          </w:tcPr>
          <w:p w:rsidR="00BE675F" w:rsidRDefault="008E5212">
            <w:r>
              <w:rPr>
                <w:rFonts w:ascii="Arial" w:hAnsi="Arial" w:cs="Arial"/>
                <w:color w:val="000000"/>
                <w:position w:val="-2"/>
                <w:sz w:val="18"/>
                <w:szCs w:val="18"/>
              </w:rPr>
              <w:t> </w:t>
            </w:r>
          </w:p>
        </w:tc>
        <w:tc>
          <w:tcPr>
            <w:tcW w:w="0" w:type="auto"/>
            <w:tcMar>
              <w:top w:w="75" w:type="dxa"/>
              <w:bottom w:w="75" w:type="dxa"/>
            </w:tcMar>
            <w:vAlign w:val="center"/>
          </w:tcPr>
          <w:p w:rsidR="00BE675F" w:rsidRDefault="008E5212">
            <w:pPr>
              <w:jc w:val="center"/>
            </w:pPr>
            <w:r>
              <w:rPr>
                <w:rFonts w:ascii="Arial" w:hAnsi="Arial" w:cs="Arial"/>
                <w:color w:val="000000"/>
                <w:position w:val="-2"/>
                <w:sz w:val="18"/>
                <w:szCs w:val="18"/>
              </w:rPr>
              <w:t>(žig in podpis)</w:t>
            </w:r>
          </w:p>
        </w:tc>
      </w:tr>
    </w:tbl>
    <w:p w:rsidR="00BE675F" w:rsidRDefault="008E5212">
      <w:pPr>
        <w:spacing w:before="225" w:after="225" w:line="240" w:lineRule="auto"/>
        <w:jc w:val="both"/>
      </w:pPr>
      <w:r>
        <w:rPr>
          <w:rFonts w:ascii="Arial" w:hAnsi="Arial" w:cs="Arial"/>
          <w:color w:val="000000"/>
          <w:sz w:val="18"/>
          <w:szCs w:val="18"/>
        </w:rPr>
        <w:t> </w:t>
      </w:r>
    </w:p>
    <w:p w:rsidR="00BE675F" w:rsidRDefault="008E5212">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rsidR="00BE675F" w:rsidRDefault="00BE675F">
      <w:pPr>
        <w:sectPr w:rsidR="00BE675F" w:rsidSect="008E5212">
          <w:footerReference w:type="default" r:id="rId21"/>
          <w:pgSz w:w="11906" w:h="16838"/>
          <w:pgMar w:top="1418" w:right="1418" w:bottom="1418" w:left="1418" w:header="567" w:footer="596" w:gutter="0"/>
          <w:cols w:space="708"/>
          <w:docGrid w:linePitch="360"/>
        </w:sectPr>
      </w:pPr>
    </w:p>
    <w:p w:rsidR="008E5212" w:rsidRPr="00116091" w:rsidRDefault="008E5212" w:rsidP="008E5212">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rsidR="008E5212" w:rsidRDefault="008E5212" w:rsidP="008E5212">
      <w:pPr>
        <w:rPr>
          <w:rFonts w:ascii="Arial" w:hAnsi="Arial" w:cs="Arial"/>
        </w:rPr>
      </w:pPr>
    </w:p>
    <w:p w:rsidR="006959A7" w:rsidRPr="006959A7" w:rsidRDefault="006959A7">
      <w:pPr>
        <w:spacing w:before="224" w:after="224" w:line="240" w:lineRule="auto"/>
        <w:jc w:val="center"/>
        <w:outlineLvl w:val="1"/>
        <w:rPr>
          <w:rFonts w:ascii="Arial" w:hAnsi="Arial" w:cs="Arial"/>
          <w:bCs/>
          <w:i/>
          <w:color w:val="000000"/>
          <w:sz w:val="18"/>
          <w:szCs w:val="18"/>
        </w:rPr>
      </w:pPr>
      <w:r>
        <w:rPr>
          <w:rFonts w:ascii="Arial" w:hAnsi="Arial" w:cs="Arial"/>
          <w:bCs/>
          <w:i/>
          <w:color w:val="000000"/>
          <w:sz w:val="18"/>
          <w:szCs w:val="18"/>
        </w:rPr>
        <w:t xml:space="preserve">Pogodba bo sklenjena pod izpolnitvijo pogoja, da bo naročnik </w:t>
      </w:r>
      <w:r w:rsidR="00462B70">
        <w:rPr>
          <w:rFonts w:ascii="Arial" w:hAnsi="Arial" w:cs="Arial"/>
          <w:bCs/>
          <w:i/>
          <w:color w:val="000000"/>
          <w:sz w:val="18"/>
          <w:szCs w:val="18"/>
        </w:rPr>
        <w:t xml:space="preserve">Občina Idrija ob sprejemu proračuna za obdobje 2019/2020 zagotovil zadostna sredstva za izvedbo javnega naročila. </w:t>
      </w:r>
    </w:p>
    <w:p w:rsidR="006959A7" w:rsidRDefault="006959A7">
      <w:pPr>
        <w:spacing w:before="224" w:after="224" w:line="240" w:lineRule="auto"/>
        <w:jc w:val="center"/>
        <w:outlineLvl w:val="1"/>
        <w:rPr>
          <w:rFonts w:ascii="Arial" w:hAnsi="Arial" w:cs="Arial"/>
          <w:b/>
          <w:bCs/>
          <w:color w:val="000000"/>
          <w:sz w:val="27"/>
          <w:szCs w:val="27"/>
        </w:rPr>
      </w:pPr>
    </w:p>
    <w:p w:rsidR="00BE675F" w:rsidRDefault="008E5212">
      <w:pPr>
        <w:spacing w:before="224" w:after="224" w:line="240" w:lineRule="auto"/>
        <w:jc w:val="center"/>
        <w:outlineLvl w:val="1"/>
      </w:pPr>
      <w:r>
        <w:rPr>
          <w:rFonts w:ascii="Arial" w:hAnsi="Arial" w:cs="Arial"/>
          <w:b/>
          <w:bCs/>
          <w:color w:val="000000"/>
          <w:sz w:val="27"/>
          <w:szCs w:val="27"/>
        </w:rPr>
        <w:t xml:space="preserve">POGODBA O </w:t>
      </w:r>
      <w:r w:rsidR="00462B70" w:rsidRPr="00462B70">
        <w:rPr>
          <w:rFonts w:ascii="Arial" w:hAnsi="Arial" w:cs="Arial"/>
          <w:b/>
          <w:bCs/>
          <w:color w:val="000000"/>
          <w:sz w:val="27"/>
          <w:szCs w:val="27"/>
        </w:rPr>
        <w:t>UVEDBI SISTEMA ZA IZPOSOJO ELEKTRIČNIH KOLES V MESTU IDRIJA</w:t>
      </w:r>
    </w:p>
    <w:p w:rsidR="00BE675F" w:rsidRDefault="008E5212">
      <w:pPr>
        <w:spacing w:before="225" w:after="225" w:line="240" w:lineRule="auto"/>
        <w:jc w:val="center"/>
      </w:pPr>
      <w:r>
        <w:rPr>
          <w:rFonts w:ascii="Arial" w:hAnsi="Arial" w:cs="Arial"/>
          <w:color w:val="000000"/>
          <w:sz w:val="18"/>
          <w:szCs w:val="18"/>
        </w:rPr>
        <w:t>sklenjena med</w:t>
      </w:r>
    </w:p>
    <w:p w:rsidR="00BE675F" w:rsidRDefault="008E5212">
      <w:pPr>
        <w:spacing w:after="0" w:line="240" w:lineRule="auto"/>
      </w:pPr>
      <w:r>
        <w:rPr>
          <w:rFonts w:ascii="Arial" w:hAnsi="Arial" w:cs="Arial"/>
          <w:b/>
          <w:bCs/>
          <w:color w:val="000000"/>
          <w:sz w:val="18"/>
          <w:szCs w:val="18"/>
        </w:rPr>
        <w:t>NAROČNIKOM: Občina Idrija, Mestni trg 1, 5280 Idrija,</w:t>
      </w:r>
      <w:r>
        <w:rPr>
          <w:rFonts w:ascii="Arial" w:hAnsi="Arial" w:cs="Arial"/>
          <w:color w:val="000000"/>
          <w:sz w:val="18"/>
          <w:szCs w:val="18"/>
        </w:rPr>
        <w:br/>
        <w:t>ki ga zastopa Tomaž Vencelj</w:t>
      </w:r>
      <w:r>
        <w:br/>
      </w:r>
    </w:p>
    <w:tbl>
      <w:tblPr>
        <w:tblStyle w:val="NormalTablePHPDOCX"/>
        <w:tblW w:w="3500" w:type="pct"/>
        <w:tblInd w:w="108" w:type="dxa"/>
        <w:tblLook w:val="04A0" w:firstRow="1" w:lastRow="0" w:firstColumn="1" w:lastColumn="0" w:noHBand="0" w:noVBand="1"/>
      </w:tblPr>
      <w:tblGrid>
        <w:gridCol w:w="3300"/>
        <w:gridCol w:w="3049"/>
      </w:tblGrid>
      <w:tr w:rsidR="00BE675F">
        <w:tc>
          <w:tcPr>
            <w:tcW w:w="3300" w:type="dxa"/>
            <w:tcMar>
              <w:top w:w="0" w:type="auto"/>
              <w:bottom w:w="0" w:type="auto"/>
            </w:tcMar>
            <w:vAlign w:val="center"/>
          </w:tcPr>
          <w:p w:rsidR="00BE675F" w:rsidRDefault="008E5212">
            <w:r>
              <w:rPr>
                <w:rFonts w:ascii="Arial" w:hAnsi="Arial" w:cs="Arial"/>
                <w:color w:val="000000"/>
                <w:position w:val="-2"/>
                <w:sz w:val="18"/>
                <w:szCs w:val="18"/>
              </w:rPr>
              <w:t>Matična številka:</w:t>
            </w:r>
          </w:p>
        </w:tc>
        <w:tc>
          <w:tcPr>
            <w:tcW w:w="0" w:type="auto"/>
            <w:tcMar>
              <w:top w:w="0" w:type="auto"/>
              <w:bottom w:w="0" w:type="auto"/>
            </w:tcMar>
            <w:vAlign w:val="center"/>
          </w:tcPr>
          <w:p w:rsidR="00BE675F" w:rsidRDefault="008E5212">
            <w:r>
              <w:rPr>
                <w:rFonts w:ascii="Arial" w:hAnsi="Arial" w:cs="Arial"/>
                <w:color w:val="000000"/>
                <w:position w:val="-2"/>
                <w:sz w:val="18"/>
                <w:szCs w:val="18"/>
              </w:rPr>
              <w:t>5880068000</w:t>
            </w:r>
          </w:p>
        </w:tc>
      </w:tr>
      <w:tr w:rsidR="00BE675F">
        <w:tc>
          <w:tcPr>
            <w:tcW w:w="3300" w:type="dxa"/>
            <w:tcMar>
              <w:top w:w="0" w:type="auto"/>
              <w:bottom w:w="0" w:type="auto"/>
            </w:tcMar>
            <w:vAlign w:val="center"/>
          </w:tcPr>
          <w:p w:rsidR="00BE675F" w:rsidRDefault="008E5212">
            <w:r>
              <w:rPr>
                <w:rFonts w:ascii="Arial" w:hAnsi="Arial" w:cs="Arial"/>
                <w:color w:val="000000"/>
                <w:position w:val="-2"/>
                <w:sz w:val="18"/>
                <w:szCs w:val="18"/>
              </w:rPr>
              <w:t>Identifikacijska številka (ID za DDV):</w:t>
            </w:r>
          </w:p>
        </w:tc>
        <w:tc>
          <w:tcPr>
            <w:tcW w:w="0" w:type="auto"/>
            <w:tcMar>
              <w:top w:w="0" w:type="auto"/>
              <w:bottom w:w="0" w:type="auto"/>
            </w:tcMar>
            <w:vAlign w:val="center"/>
          </w:tcPr>
          <w:p w:rsidR="00BE675F" w:rsidRDefault="008E5212">
            <w:r>
              <w:rPr>
                <w:rFonts w:ascii="Arial" w:hAnsi="Arial" w:cs="Arial"/>
                <w:color w:val="000000"/>
                <w:position w:val="-2"/>
                <w:sz w:val="18"/>
                <w:szCs w:val="18"/>
              </w:rPr>
              <w:t>SI 20497423</w:t>
            </w:r>
          </w:p>
        </w:tc>
      </w:tr>
      <w:tr w:rsidR="00BE675F">
        <w:tc>
          <w:tcPr>
            <w:tcW w:w="3300" w:type="dxa"/>
            <w:tcMar>
              <w:top w:w="0" w:type="auto"/>
              <w:bottom w:w="0" w:type="auto"/>
            </w:tcMar>
            <w:vAlign w:val="center"/>
          </w:tcPr>
          <w:p w:rsidR="00BE675F" w:rsidRDefault="008E5212">
            <w:r>
              <w:rPr>
                <w:rFonts w:ascii="Arial" w:hAnsi="Arial" w:cs="Arial"/>
                <w:color w:val="000000"/>
                <w:position w:val="-2"/>
                <w:sz w:val="18"/>
                <w:szCs w:val="18"/>
              </w:rPr>
              <w:t>Transakcijski račun (TRR):</w:t>
            </w:r>
          </w:p>
        </w:tc>
        <w:tc>
          <w:tcPr>
            <w:tcW w:w="0" w:type="auto"/>
            <w:tcMar>
              <w:top w:w="0" w:type="auto"/>
              <w:bottom w:w="0" w:type="auto"/>
            </w:tcMar>
            <w:vAlign w:val="center"/>
          </w:tcPr>
          <w:p w:rsidR="00BE675F" w:rsidRDefault="008E5212">
            <w:r>
              <w:rPr>
                <w:rFonts w:ascii="Arial" w:hAnsi="Arial" w:cs="Arial"/>
                <w:color w:val="000000"/>
                <w:position w:val="-2"/>
                <w:sz w:val="18"/>
                <w:szCs w:val="18"/>
              </w:rPr>
              <w:t>SI56 0123 6777 7000 088</w:t>
            </w:r>
          </w:p>
        </w:tc>
      </w:tr>
    </w:tbl>
    <w:p w:rsidR="00BE675F" w:rsidRDefault="00BE675F"/>
    <w:p w:rsidR="00BE675F" w:rsidRDefault="008E5212">
      <w:pPr>
        <w:spacing w:before="225" w:after="225" w:line="240" w:lineRule="auto"/>
        <w:jc w:val="center"/>
      </w:pPr>
      <w:r>
        <w:rPr>
          <w:rFonts w:ascii="Arial" w:hAnsi="Arial" w:cs="Arial"/>
          <w:color w:val="000000"/>
          <w:sz w:val="18"/>
          <w:szCs w:val="18"/>
        </w:rPr>
        <w:t>in</w:t>
      </w:r>
    </w:p>
    <w:p w:rsidR="00462B70" w:rsidRDefault="00462B70" w:rsidP="00462B70">
      <w:pPr>
        <w:spacing w:before="225" w:after="225" w:line="240" w:lineRule="auto"/>
        <w:jc w:val="both"/>
      </w:pPr>
      <w:r>
        <w:rPr>
          <w:rFonts w:ascii="Arial" w:hAnsi="Arial" w:cs="Arial"/>
          <w:b/>
          <w:bCs/>
          <w:color w:val="000000"/>
          <w:sz w:val="18"/>
          <w:szCs w:val="18"/>
        </w:rPr>
        <w:t>DOBAVITELJEM: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462B70" w:rsidTr="00256418">
        <w:tc>
          <w:tcPr>
            <w:tcW w:w="3300" w:type="dxa"/>
            <w:tcMar>
              <w:top w:w="0" w:type="auto"/>
              <w:bottom w:w="0" w:type="auto"/>
            </w:tcMar>
            <w:vAlign w:val="center"/>
          </w:tcPr>
          <w:p w:rsidR="00462B70" w:rsidRDefault="00462B70" w:rsidP="00256418">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rsidR="00462B70" w:rsidRDefault="00462B70" w:rsidP="00256418">
            <w:r>
              <w:rPr>
                <w:rFonts w:ascii="Arial" w:hAnsi="Arial" w:cs="Arial"/>
                <w:color w:val="000000"/>
                <w:position w:val="-2"/>
                <w:sz w:val="18"/>
                <w:szCs w:val="18"/>
              </w:rPr>
              <w:t> </w:t>
            </w:r>
          </w:p>
        </w:tc>
      </w:tr>
      <w:tr w:rsidR="00462B70" w:rsidTr="00256418">
        <w:tc>
          <w:tcPr>
            <w:tcW w:w="3300" w:type="dxa"/>
            <w:tcMar>
              <w:top w:w="0" w:type="auto"/>
              <w:bottom w:w="0" w:type="auto"/>
            </w:tcMar>
            <w:vAlign w:val="center"/>
          </w:tcPr>
          <w:p w:rsidR="00462B70" w:rsidRDefault="00462B70" w:rsidP="00256418">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rsidR="00462B70" w:rsidRDefault="00462B70" w:rsidP="00256418">
            <w:r>
              <w:rPr>
                <w:rFonts w:ascii="Arial" w:hAnsi="Arial" w:cs="Arial"/>
                <w:color w:val="000000"/>
                <w:position w:val="-2"/>
                <w:sz w:val="18"/>
                <w:szCs w:val="18"/>
              </w:rPr>
              <w:t> </w:t>
            </w:r>
          </w:p>
        </w:tc>
      </w:tr>
      <w:tr w:rsidR="00462B70" w:rsidTr="00256418">
        <w:tc>
          <w:tcPr>
            <w:tcW w:w="3300" w:type="dxa"/>
            <w:tcMar>
              <w:top w:w="0" w:type="auto"/>
              <w:bottom w:w="0" w:type="auto"/>
            </w:tcMar>
            <w:vAlign w:val="center"/>
          </w:tcPr>
          <w:p w:rsidR="00462B70" w:rsidRDefault="00462B70" w:rsidP="00256418">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rsidR="00462B70" w:rsidRDefault="00462B70" w:rsidP="00256418">
            <w:r>
              <w:rPr>
                <w:rFonts w:ascii="Arial" w:hAnsi="Arial" w:cs="Arial"/>
                <w:color w:val="000000"/>
                <w:position w:val="-2"/>
                <w:sz w:val="18"/>
                <w:szCs w:val="18"/>
              </w:rPr>
              <w:t> </w:t>
            </w:r>
          </w:p>
        </w:tc>
      </w:tr>
    </w:tbl>
    <w:p w:rsidR="00462B70" w:rsidRDefault="00462B70" w:rsidP="00462B70">
      <w:pPr>
        <w:spacing w:before="225" w:after="225" w:line="240" w:lineRule="auto"/>
        <w:jc w:val="both"/>
      </w:pPr>
      <w:r>
        <w:rPr>
          <w:rFonts w:ascii="Arial" w:hAnsi="Arial" w:cs="Arial"/>
          <w:color w:val="000000"/>
          <w:sz w:val="18"/>
          <w:szCs w:val="18"/>
        </w:rPr>
        <w:t> </w:t>
      </w:r>
    </w:p>
    <w:p w:rsidR="00462B70" w:rsidRDefault="00462B70" w:rsidP="00462B70">
      <w:pPr>
        <w:spacing w:before="225" w:after="225" w:line="240" w:lineRule="auto"/>
        <w:jc w:val="both"/>
      </w:pPr>
      <w:r>
        <w:rPr>
          <w:rFonts w:ascii="Arial" w:hAnsi="Arial" w:cs="Arial"/>
          <w:b/>
          <w:bCs/>
          <w:color w:val="000000"/>
          <w:sz w:val="18"/>
          <w:szCs w:val="18"/>
        </w:rPr>
        <w:t>I. UVODNE DOLOČBE</w:t>
      </w:r>
    </w:p>
    <w:p w:rsidR="00462B70" w:rsidRDefault="00462B70" w:rsidP="00462B70">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462B70" w:rsidTr="00256418">
        <w:tc>
          <w:tcPr>
            <w:tcW w:w="0" w:type="auto"/>
            <w:tcMar>
              <w:top w:w="0" w:type="auto"/>
              <w:bottom w:w="0" w:type="auto"/>
            </w:tcMar>
          </w:tcPr>
          <w:p w:rsidR="00462B70" w:rsidRDefault="00462B70" w:rsidP="00256418">
            <w:pPr>
              <w:spacing w:before="225" w:after="225"/>
              <w:jc w:val="both"/>
            </w:pPr>
            <w:r>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6"/>
            </w:tblGrid>
            <w:tr w:rsidR="00462B70" w:rsidTr="00256418">
              <w:tc>
                <w:tcPr>
                  <w:tcW w:w="0" w:type="auto"/>
                  <w:tcMar>
                    <w:top w:w="0" w:type="auto"/>
                    <w:bottom w:w="0" w:type="auto"/>
                  </w:tcMar>
                </w:tcPr>
                <w:p w:rsidR="00462B70" w:rsidRDefault="00462B70" w:rsidP="006C0901">
                  <w:pPr>
                    <w:numPr>
                      <w:ilvl w:val="0"/>
                      <w:numId w:val="42"/>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 v Dopolnilu k Uradnemu listu Evropske unije dne _______ pod oznako _______in</w:t>
                  </w:r>
                </w:p>
                <w:p w:rsidR="00462B70" w:rsidRDefault="00462B70" w:rsidP="006C0901">
                  <w:pPr>
                    <w:numPr>
                      <w:ilvl w:val="0"/>
                      <w:numId w:val="42"/>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 ki je bila objavljena na Portalu javnih naročil dne ______ pod oznako _______</w:t>
                  </w:r>
                </w:p>
              </w:tc>
            </w:tr>
          </w:tbl>
          <w:p w:rsidR="00462B70" w:rsidRDefault="00462B70" w:rsidP="00256418">
            <w:pPr>
              <w:spacing w:before="225" w:after="225"/>
              <w:jc w:val="both"/>
            </w:pPr>
            <w:r>
              <w:rPr>
                <w:rFonts w:ascii="Arial" w:hAnsi="Arial" w:cs="Arial"/>
                <w:color w:val="000000"/>
                <w:sz w:val="18"/>
                <w:szCs w:val="18"/>
              </w:rPr>
              <w:t>izbran dobavitelj v okviru omenjenega javnega naročila, zaradi česar se sklepa predmetna pogodba.</w:t>
            </w:r>
          </w:p>
        </w:tc>
      </w:tr>
    </w:tbl>
    <w:p w:rsidR="00462B70" w:rsidRDefault="00462B70" w:rsidP="00462B70">
      <w:pPr>
        <w:spacing w:before="225" w:after="225" w:line="240" w:lineRule="auto"/>
        <w:jc w:val="both"/>
      </w:pPr>
      <w:r>
        <w:rPr>
          <w:rFonts w:ascii="Arial" w:hAnsi="Arial" w:cs="Arial"/>
          <w:b/>
          <w:bCs/>
          <w:color w:val="000000"/>
          <w:sz w:val="18"/>
          <w:szCs w:val="18"/>
        </w:rPr>
        <w:t>II. PREDMET POGODBE</w:t>
      </w:r>
    </w:p>
    <w:p w:rsidR="00462B70" w:rsidRDefault="00462B70" w:rsidP="00462B70">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462B70" w:rsidTr="00256418">
        <w:tc>
          <w:tcPr>
            <w:tcW w:w="0" w:type="auto"/>
            <w:tcMar>
              <w:top w:w="0" w:type="auto"/>
              <w:bottom w:w="0" w:type="auto"/>
            </w:tcMar>
          </w:tcPr>
          <w:p w:rsidR="00462B70" w:rsidRPr="00462B70" w:rsidRDefault="00462B70" w:rsidP="00256418">
            <w:pPr>
              <w:spacing w:before="225" w:after="225"/>
              <w:jc w:val="both"/>
              <w:rPr>
                <w:rFonts w:ascii="Arial" w:hAnsi="Arial" w:cs="Arial"/>
                <w:bCs/>
                <w:color w:val="000000"/>
                <w:sz w:val="18"/>
                <w:szCs w:val="18"/>
              </w:rPr>
            </w:pPr>
            <w:r>
              <w:rPr>
                <w:rFonts w:ascii="Arial" w:hAnsi="Arial" w:cs="Arial"/>
                <w:color w:val="000000"/>
                <w:sz w:val="18"/>
                <w:szCs w:val="18"/>
              </w:rPr>
              <w:t xml:space="preserve">Predmet pogodbe je obveznost dobavitelja, da bo naročniku za pogodbeno dogovorjeno ceno in v rokih ter pod pogoji določenimi s to pogodbo in ponudbo izvedel </w:t>
            </w:r>
            <w:r w:rsidRPr="00741C93">
              <w:rPr>
                <w:rFonts w:ascii="Arial" w:hAnsi="Arial" w:cs="Arial"/>
                <w:bCs/>
                <w:color w:val="000000"/>
                <w:sz w:val="18"/>
                <w:szCs w:val="18"/>
              </w:rPr>
              <w:t xml:space="preserve">vzpostavitev avtomatiziranega sistema izposoje električnih koles v Občini </w:t>
            </w:r>
            <w:r w:rsidR="00256418">
              <w:rPr>
                <w:rFonts w:ascii="Arial" w:hAnsi="Arial" w:cs="Arial"/>
                <w:bCs/>
                <w:color w:val="000000"/>
                <w:sz w:val="18"/>
                <w:szCs w:val="18"/>
              </w:rPr>
              <w:t xml:space="preserve">Idrija </w:t>
            </w:r>
            <w:r>
              <w:rPr>
                <w:rFonts w:ascii="Arial" w:hAnsi="Arial" w:cs="Arial"/>
                <w:bCs/>
                <w:color w:val="000000"/>
                <w:sz w:val="18"/>
                <w:szCs w:val="18"/>
              </w:rPr>
              <w:t>in dobavil, vgradil in montiral vso opremo in blago zahtevano z razpisno dokumentacijo in njenimi sestavnimi deli.</w:t>
            </w:r>
          </w:p>
        </w:tc>
      </w:tr>
    </w:tbl>
    <w:p w:rsidR="00462B70" w:rsidRDefault="00462B70" w:rsidP="00462B70">
      <w:pPr>
        <w:spacing w:after="0" w:line="240" w:lineRule="auto"/>
        <w:jc w:val="center"/>
        <w:rPr>
          <w:rFonts w:ascii="Arial" w:hAnsi="Arial" w:cs="Arial"/>
          <w:b/>
          <w:bCs/>
          <w:color w:val="000000"/>
          <w:sz w:val="18"/>
          <w:szCs w:val="18"/>
        </w:rPr>
      </w:pPr>
    </w:p>
    <w:p w:rsidR="00462B70" w:rsidRDefault="00462B70" w:rsidP="00462B70">
      <w:pPr>
        <w:spacing w:after="0" w:line="240" w:lineRule="auto"/>
        <w:jc w:val="center"/>
        <w:rPr>
          <w:rFonts w:ascii="Arial" w:hAnsi="Arial" w:cs="Arial"/>
          <w:b/>
          <w:bCs/>
          <w:color w:val="000000"/>
          <w:sz w:val="18"/>
          <w:szCs w:val="18"/>
        </w:rPr>
      </w:pPr>
    </w:p>
    <w:p w:rsidR="00462B70" w:rsidRDefault="00462B70" w:rsidP="00462B70">
      <w:pPr>
        <w:spacing w:after="0" w:line="240" w:lineRule="auto"/>
        <w:jc w:val="center"/>
      </w:pPr>
      <w:r>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8962"/>
      </w:tblGrid>
      <w:tr w:rsidR="00462B70" w:rsidTr="00256418">
        <w:tc>
          <w:tcPr>
            <w:tcW w:w="0" w:type="auto"/>
            <w:tcMar>
              <w:top w:w="0" w:type="auto"/>
              <w:bottom w:w="0" w:type="auto"/>
            </w:tcMar>
          </w:tcPr>
          <w:p w:rsidR="00462B70" w:rsidRDefault="00462B70" w:rsidP="00256418">
            <w:pPr>
              <w:spacing w:before="225" w:after="225"/>
              <w:jc w:val="both"/>
            </w:pPr>
            <w:r>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8746"/>
            </w:tblGrid>
            <w:tr w:rsidR="00462B70" w:rsidTr="00256418">
              <w:tc>
                <w:tcPr>
                  <w:tcW w:w="0" w:type="auto"/>
                  <w:tcMar>
                    <w:top w:w="0" w:type="auto"/>
                    <w:bottom w:w="0" w:type="auto"/>
                  </w:tcMar>
                </w:tcPr>
                <w:p w:rsidR="00462B70" w:rsidRDefault="00462B70" w:rsidP="006C0901">
                  <w:pPr>
                    <w:numPr>
                      <w:ilvl w:val="0"/>
                      <w:numId w:val="43"/>
                    </w:numPr>
                    <w:jc w:val="both"/>
                    <w:rPr>
                      <w:rFonts w:ascii="Arial" w:hAnsi="Arial" w:cs="Arial"/>
                      <w:color w:val="000000"/>
                      <w:sz w:val="18"/>
                      <w:szCs w:val="18"/>
                    </w:rPr>
                  </w:pPr>
                  <w:r>
                    <w:rPr>
                      <w:rFonts w:ascii="Arial" w:hAnsi="Arial" w:cs="Arial"/>
                      <w:color w:val="000000"/>
                      <w:sz w:val="18"/>
                      <w:szCs w:val="18"/>
                    </w:rPr>
                    <w:t>Ponudba dobavitelja številka _____________ z dne _______________;</w:t>
                  </w:r>
                </w:p>
                <w:p w:rsidR="00462B70" w:rsidRDefault="00462B70" w:rsidP="006C0901">
                  <w:pPr>
                    <w:numPr>
                      <w:ilvl w:val="0"/>
                      <w:numId w:val="43"/>
                    </w:numPr>
                    <w:jc w:val="both"/>
                    <w:rPr>
                      <w:rFonts w:ascii="Arial" w:hAnsi="Arial" w:cs="Arial"/>
                      <w:color w:val="000000"/>
                      <w:sz w:val="18"/>
                      <w:szCs w:val="18"/>
                    </w:rPr>
                  </w:pPr>
                  <w:r>
                    <w:rPr>
                      <w:rFonts w:ascii="Arial" w:hAnsi="Arial" w:cs="Arial"/>
                      <w:color w:val="000000"/>
                      <w:sz w:val="18"/>
                      <w:szCs w:val="18"/>
                    </w:rPr>
                    <w:t>Razpisno dokumentacijo naročnika za javno naročilo z naslovom: ______________________, vključno z vsemi njenimi prilogami in sestavnimi deli in morebitnimi spremembami in dodatnimi pojasnili.</w:t>
                  </w:r>
                </w:p>
              </w:tc>
            </w:tr>
          </w:tbl>
          <w:p w:rsidR="00462B70" w:rsidRDefault="00462B70" w:rsidP="00256418">
            <w:pPr>
              <w:spacing w:before="225" w:after="225"/>
              <w:jc w:val="both"/>
            </w:pPr>
            <w:r>
              <w:rPr>
                <w:rFonts w:ascii="Arial" w:hAnsi="Arial" w:cs="Arial"/>
                <w:color w:val="000000"/>
                <w:sz w:val="18"/>
                <w:szCs w:val="18"/>
              </w:rPr>
              <w:t>Predmetni dokumenti so priloga in sestavni del te pogodbe.</w:t>
            </w:r>
          </w:p>
        </w:tc>
      </w:tr>
    </w:tbl>
    <w:p w:rsidR="00462B70" w:rsidRDefault="00462B70" w:rsidP="00462B70">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462B70" w:rsidTr="00256418">
        <w:tc>
          <w:tcPr>
            <w:tcW w:w="0" w:type="auto"/>
            <w:tcMar>
              <w:top w:w="0" w:type="auto"/>
              <w:bottom w:w="0" w:type="auto"/>
            </w:tcMar>
          </w:tcPr>
          <w:p w:rsidR="00462B70" w:rsidRDefault="00462B70" w:rsidP="00256418">
            <w:pPr>
              <w:spacing w:before="225" w:after="225"/>
              <w:jc w:val="both"/>
            </w:pPr>
            <w:r>
              <w:rPr>
                <w:rFonts w:ascii="Arial" w:hAnsi="Arial" w:cs="Arial"/>
                <w:color w:val="000000"/>
                <w:sz w:val="18"/>
                <w:szCs w:val="18"/>
              </w:rPr>
              <w:t>Dodatnih nabav, ki niso opredeljene s to pogodbo, dobavitelj ne sme izvesti brez predhodnega pisnega soglasja naročnika.</w:t>
            </w:r>
          </w:p>
          <w:p w:rsidR="00462B70" w:rsidRDefault="00462B70" w:rsidP="00256418">
            <w:pPr>
              <w:spacing w:before="225" w:after="225"/>
              <w:jc w:val="both"/>
            </w:pPr>
            <w:r>
              <w:rPr>
                <w:rFonts w:ascii="Arial" w:hAnsi="Arial" w:cs="Arial"/>
                <w:color w:val="000000"/>
                <w:sz w:val="18"/>
                <w:szCs w:val="18"/>
              </w:rPr>
              <w:t>Za dodatna nabave ali nadomestne nabave, ki bi se izkazale za potrebne šele po sklenitvi te pogodbe, lahko naročnik odda naročilo dobavitelju osnovnega naročila ob upoštevanju določb zakona, ki ureja javno naročanje.</w:t>
            </w:r>
          </w:p>
          <w:p w:rsidR="00462B70" w:rsidRDefault="00462B70" w:rsidP="00256418">
            <w:pPr>
              <w:spacing w:before="225" w:after="225"/>
              <w:jc w:val="both"/>
            </w:pPr>
            <w:r>
              <w:rPr>
                <w:rFonts w:ascii="Arial" w:hAnsi="Arial" w:cs="Arial"/>
                <w:color w:val="000000"/>
                <w:sz w:val="18"/>
                <w:szCs w:val="18"/>
              </w:rPr>
              <w:t>Z dobaviteljem se v tem primeru sklene dodatek k osnovni pogodbi ali nova pogodba.</w:t>
            </w:r>
          </w:p>
        </w:tc>
      </w:tr>
    </w:tbl>
    <w:p w:rsidR="00462B70" w:rsidRDefault="00462B70" w:rsidP="00462B70">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462B70" w:rsidTr="00256418">
        <w:tc>
          <w:tcPr>
            <w:tcW w:w="0" w:type="auto"/>
            <w:tcMar>
              <w:top w:w="0" w:type="auto"/>
              <w:bottom w:w="0" w:type="auto"/>
            </w:tcMar>
          </w:tcPr>
          <w:p w:rsidR="00462B70" w:rsidRDefault="00462B70" w:rsidP="00256418">
            <w:pPr>
              <w:spacing w:before="225" w:after="225"/>
              <w:jc w:val="both"/>
            </w:pPr>
            <w:r>
              <w:rPr>
                <w:rFonts w:ascii="Arial" w:hAnsi="Arial" w:cs="Arial"/>
                <w:color w:val="000000"/>
                <w:sz w:val="18"/>
                <w:szCs w:val="18"/>
              </w:rPr>
              <w:t>Ocenjena pogodbena vrednost je dogovorjena na osnovi ponudbe dobavitelja in znaša:</w:t>
            </w:r>
          </w:p>
          <w:p w:rsidR="00462B70" w:rsidRDefault="00462B70" w:rsidP="00256418">
            <w:pPr>
              <w:spacing w:before="225" w:after="225"/>
              <w:jc w:val="both"/>
            </w:pPr>
            <w:r>
              <w:rPr>
                <w:rFonts w:ascii="Arial" w:hAnsi="Arial" w:cs="Arial"/>
                <w:color w:val="000000"/>
                <w:sz w:val="18"/>
                <w:szCs w:val="18"/>
              </w:rPr>
              <w:t>Vrednost brez davka na dodano vrednost (DDV): ____________ EUR</w:t>
            </w:r>
          </w:p>
          <w:p w:rsidR="00462B70" w:rsidRDefault="00462B70" w:rsidP="00256418">
            <w:pPr>
              <w:spacing w:before="225" w:after="225"/>
              <w:jc w:val="both"/>
            </w:pPr>
            <w:r>
              <w:rPr>
                <w:rFonts w:ascii="Arial" w:hAnsi="Arial" w:cs="Arial"/>
                <w:color w:val="000000"/>
                <w:sz w:val="18"/>
                <w:szCs w:val="18"/>
              </w:rPr>
              <w:t>Davek na dodano vrednost (DDV): __________________ EUR</w:t>
            </w:r>
          </w:p>
          <w:p w:rsidR="00462B70" w:rsidRDefault="00462B70" w:rsidP="00256418">
            <w:pPr>
              <w:spacing w:before="225" w:after="225"/>
              <w:jc w:val="both"/>
            </w:pPr>
            <w:r>
              <w:rPr>
                <w:rFonts w:ascii="Arial" w:hAnsi="Arial" w:cs="Arial"/>
                <w:color w:val="000000"/>
                <w:sz w:val="18"/>
                <w:szCs w:val="18"/>
              </w:rPr>
              <w:t>Pogodbena vrednost vključno z davkom na dodano vrednost (DDV): _________________ EUR</w:t>
            </w:r>
          </w:p>
          <w:p w:rsidR="00462B70" w:rsidRDefault="00462B70" w:rsidP="00256418">
            <w:pPr>
              <w:spacing w:before="225" w:after="225"/>
              <w:jc w:val="both"/>
              <w:rPr>
                <w:rFonts w:ascii="Arial" w:hAnsi="Arial" w:cs="Arial"/>
                <w:color w:val="000000"/>
                <w:sz w:val="18"/>
                <w:szCs w:val="18"/>
              </w:rPr>
            </w:pPr>
            <w:r>
              <w:rPr>
                <w:rFonts w:ascii="Arial" w:hAnsi="Arial" w:cs="Arial"/>
                <w:color w:val="000000"/>
                <w:sz w:val="18"/>
                <w:szCs w:val="18"/>
              </w:rPr>
              <w:t xml:space="preserve">Sredstva za izvedbo naročila so </w:t>
            </w:r>
            <w:r w:rsidRPr="00CA7587">
              <w:rPr>
                <w:rFonts w:ascii="Arial" w:hAnsi="Arial" w:cs="Arial"/>
                <w:color w:val="000000" w:themeColor="text1"/>
                <w:sz w:val="18"/>
                <w:szCs w:val="18"/>
              </w:rPr>
              <w:t xml:space="preserve">zagotovljena v </w:t>
            </w:r>
            <w:r>
              <w:rPr>
                <w:rFonts w:ascii="Arial" w:hAnsi="Arial" w:cs="Arial"/>
                <w:color w:val="000000" w:themeColor="text1"/>
                <w:sz w:val="18"/>
                <w:szCs w:val="18"/>
              </w:rPr>
              <w:t>___________________</w:t>
            </w:r>
          </w:p>
          <w:p w:rsidR="00462B70" w:rsidRDefault="00462B70" w:rsidP="00256418">
            <w:pPr>
              <w:spacing w:before="225" w:after="225"/>
              <w:jc w:val="both"/>
            </w:pPr>
            <w:r w:rsidRPr="00DE6E19">
              <w:rPr>
                <w:rFonts w:ascii="Arial" w:hAnsi="Arial" w:cs="Arial"/>
                <w:color w:val="000000" w:themeColor="text1"/>
                <w:sz w:val="18"/>
                <w:szCs w:val="18"/>
              </w:rPr>
              <w:t>Za izvedbo javnega naročila je predvideno sofinanciranje </w:t>
            </w:r>
            <w:r w:rsidRPr="00DE6E19">
              <w:rPr>
                <w:rFonts w:ascii="Arial" w:hAnsi="Arial" w:cs="Arial"/>
                <w:color w:val="000000" w:themeColor="text1"/>
                <w:sz w:val="18"/>
                <w:szCs w:val="18"/>
                <w:shd w:val="clear" w:color="auto" w:fill="FFFFFF"/>
              </w:rPr>
              <w:t>v okviru »Operativnega programa Evropske kohezijske politike za obdobje 2014 - 2020«, prednostne osi 4 »Trajnostna raba in proizvodnja energije in pametna omrežja«, tematskega cilja 4 »Podpora prehodu na nizkoogljično gospodarstvo v vseh sektorjih«, prednostne naložbe 4.4 »Spodbujanje nizkoogljičnih strategij za vse vrste območij, zlasti za urbana območja, vključno s spodbujanjem trajnostne multimodalne urbane mobilnosti in ustreznimi omilitvenimi prilagoditvenimi ukrepi«, specifičnega cilja 1 »Razvoj urbane mobilnosti za izboljšanje kakovosti zraka v mestih.« </w:t>
            </w:r>
          </w:p>
        </w:tc>
      </w:tr>
    </w:tbl>
    <w:p w:rsidR="00462B70" w:rsidRDefault="00462B70" w:rsidP="00462B70">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5309"/>
      </w:tblGrid>
      <w:tr w:rsidR="00462B70" w:rsidTr="00256418">
        <w:tc>
          <w:tcPr>
            <w:tcW w:w="0" w:type="auto"/>
            <w:tcMar>
              <w:top w:w="0" w:type="auto"/>
              <w:bottom w:w="0" w:type="auto"/>
            </w:tcMar>
          </w:tcPr>
          <w:p w:rsidR="00462B70" w:rsidRDefault="00462B70" w:rsidP="00256418">
            <w:pPr>
              <w:spacing w:before="225" w:after="225"/>
              <w:jc w:val="both"/>
            </w:pPr>
            <w:r>
              <w:rPr>
                <w:rFonts w:ascii="Arial" w:hAnsi="Arial" w:cs="Arial"/>
                <w:color w:val="000000"/>
                <w:sz w:val="18"/>
                <w:szCs w:val="18"/>
              </w:rPr>
              <w:t>Rok plačila je 30. dan od prejema pravilno izstavljenega računa.</w:t>
            </w:r>
          </w:p>
        </w:tc>
      </w:tr>
    </w:tbl>
    <w:p w:rsidR="00462B70" w:rsidRDefault="00462B70" w:rsidP="00462B70">
      <w:pPr>
        <w:spacing w:before="225" w:after="225" w:line="240" w:lineRule="auto"/>
        <w:jc w:val="both"/>
      </w:pPr>
      <w:r>
        <w:rPr>
          <w:rFonts w:ascii="Arial" w:hAnsi="Arial" w:cs="Arial"/>
          <w:b/>
          <w:bCs/>
          <w:color w:val="000000"/>
          <w:sz w:val="18"/>
          <w:szCs w:val="18"/>
        </w:rPr>
        <w:t>III. POGODBENA CENA</w:t>
      </w:r>
    </w:p>
    <w:p w:rsidR="00462B70" w:rsidRDefault="00462B70" w:rsidP="00462B70">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462B70" w:rsidTr="00256418">
        <w:tc>
          <w:tcPr>
            <w:tcW w:w="0" w:type="auto"/>
            <w:tcMar>
              <w:top w:w="0" w:type="auto"/>
              <w:bottom w:w="0" w:type="auto"/>
            </w:tcMar>
          </w:tcPr>
          <w:p w:rsidR="00462B70" w:rsidRDefault="00462B70" w:rsidP="00256418">
            <w:pPr>
              <w:spacing w:before="225" w:after="225"/>
              <w:jc w:val="both"/>
            </w:pPr>
            <w:r>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rsidR="00462B70" w:rsidRDefault="00462B70" w:rsidP="00256418">
            <w:pPr>
              <w:spacing w:before="225" w:after="225"/>
              <w:jc w:val="both"/>
            </w:pPr>
            <w:r>
              <w:rPr>
                <w:rFonts w:ascii="Arial" w:hAnsi="Arial" w:cs="Arial"/>
                <w:color w:val="000000"/>
                <w:sz w:val="18"/>
                <w:szCs w:val="18"/>
              </w:rPr>
              <w:t>Dobavitelj izstavi račun v elektronski obliki (eRačun) preko spletnega portala UJPnet. Kot uradni prejem računa se šteje datum vnosa računa v sistem UJPnet.</w:t>
            </w:r>
          </w:p>
          <w:p w:rsidR="00462B70" w:rsidRDefault="00462B70" w:rsidP="00256418">
            <w:pPr>
              <w:spacing w:before="225" w:after="225"/>
              <w:jc w:val="both"/>
            </w:pPr>
            <w:r>
              <w:rPr>
                <w:rFonts w:ascii="Arial" w:hAnsi="Arial" w:cs="Arial"/>
                <w:color w:val="000000"/>
                <w:sz w:val="18"/>
                <w:szCs w:val="18"/>
              </w:rPr>
              <w:t>Dobavitelj lahko prvi račun izstavi po uspešno izvedeni dobavi in predaji blaga, ki jo bosta naročnik in dobavitelj ugotovila in potrdila z Zapisnikom o prevzemu sistema.</w:t>
            </w:r>
          </w:p>
          <w:p w:rsidR="00462B70" w:rsidRDefault="00462B70" w:rsidP="00256418">
            <w:pPr>
              <w:spacing w:before="225" w:after="225"/>
              <w:jc w:val="both"/>
            </w:pPr>
            <w:r>
              <w:rPr>
                <w:rFonts w:ascii="Arial" w:hAnsi="Arial" w:cs="Arial"/>
                <w:color w:val="000000"/>
                <w:sz w:val="18"/>
                <w:szCs w:val="18"/>
              </w:rPr>
              <w:t xml:space="preserve">Za obdobje vzdrževanja sistema (pričetek od Zapisnika o prevzemu) dobavitelj izstavi račun po preteku vsakega meseca (mesečni obračun) za storitve, ki so bile opravljene v preteklem mesecu.  Dobavitelj mora za </w:t>
            </w:r>
            <w:r>
              <w:rPr>
                <w:rFonts w:ascii="Arial" w:hAnsi="Arial" w:cs="Arial"/>
                <w:color w:val="000000"/>
                <w:sz w:val="18"/>
                <w:szCs w:val="18"/>
              </w:rPr>
              <w:lastRenderedPageBreak/>
              <w:t>opravljene storitve v tekočem mesecu naročniku predložiti tudi specifikacijo, iz katere evidentno izhaja, katere storitve vzdrževanja so bile v preteklem mesecu izvedene. Pri izstavitvi računa se mora dobavitelj sklicevati na številko sklenjene pogodbe.</w:t>
            </w:r>
          </w:p>
          <w:p w:rsidR="00462B70" w:rsidRDefault="00462B70" w:rsidP="00256418">
            <w:pPr>
              <w:spacing w:before="225" w:after="225"/>
              <w:jc w:val="both"/>
            </w:pPr>
            <w:r>
              <w:rPr>
                <w:rFonts w:ascii="Arial" w:hAnsi="Arial" w:cs="Arial"/>
                <w:color w:val="000000"/>
                <w:sz w:val="18"/>
                <w:szCs w:val="18"/>
              </w:rPr>
              <w:t>V kolikor naročnik računa ne zavrne v roku 8 delovnih dni od prejema, se račun šteje za potrjenega.</w:t>
            </w:r>
          </w:p>
          <w:p w:rsidR="00462B70" w:rsidRPr="000B0D95" w:rsidRDefault="00462B70" w:rsidP="00256418">
            <w:pPr>
              <w:spacing w:before="225" w:after="225"/>
              <w:jc w:val="both"/>
              <w:rPr>
                <w:rFonts w:ascii="Arial" w:hAnsi="Arial" w:cs="Arial"/>
                <w:color w:val="000000"/>
                <w:sz w:val="18"/>
                <w:szCs w:val="18"/>
              </w:rPr>
            </w:pPr>
            <w:r>
              <w:rPr>
                <w:rFonts w:ascii="Arial" w:hAnsi="Arial" w:cs="Arial"/>
                <w:color w:val="000000"/>
                <w:sz w:val="18"/>
                <w:szCs w:val="18"/>
              </w:rPr>
              <w:t xml:space="preserve">Naročnik bo pravilno izstavljen in potrjen račun poravnal na transakcijski račun dobavitelja naveden na računu. V </w:t>
            </w:r>
            <w:r w:rsidRPr="000B0D95">
              <w:rPr>
                <w:rFonts w:ascii="Arial" w:hAnsi="Arial" w:cs="Arial"/>
                <w:color w:val="000000"/>
                <w:sz w:val="18"/>
                <w:szCs w:val="18"/>
              </w:rPr>
              <w:t>primeru, da TRR ni naveden na računu, se plačilo nakaže na prvi račun naveden pri podatkih o dobavitelju.</w:t>
            </w:r>
          </w:p>
          <w:p w:rsidR="00462B70" w:rsidRDefault="00462B70" w:rsidP="00256418">
            <w:pPr>
              <w:spacing w:before="225" w:after="225"/>
              <w:jc w:val="both"/>
            </w:pPr>
            <w:r w:rsidRPr="000B0D95">
              <w:rPr>
                <w:rFonts w:ascii="Arial" w:hAnsi="Arial" w:cs="Arial"/>
                <w:sz w:val="18"/>
                <w:szCs w:val="18"/>
              </w:rPr>
              <w:t>Izvajalec mora enake pogodbene pogoje in cene zagotavljati še pet (5) let po izvedbi predmetnega naročila (od podpisanega zapisnika o prevzemu)</w:t>
            </w:r>
            <w:r>
              <w:rPr>
                <w:rFonts w:ascii="Arial" w:hAnsi="Arial" w:cs="Arial"/>
                <w:sz w:val="18"/>
                <w:szCs w:val="18"/>
              </w:rPr>
              <w:t xml:space="preserve">, pri čemer se cene na obdobje dveh let usklajujejo skladno z indeksom rasti cen življenjskih potrebščin, kot to opredeljuje veljavni </w:t>
            </w:r>
            <w:r w:rsidRPr="000B0D95">
              <w:rPr>
                <w:rFonts w:ascii="Arial" w:hAnsi="Arial" w:cs="Arial"/>
                <w:sz w:val="18"/>
                <w:szCs w:val="18"/>
              </w:rPr>
              <w:t>Pravilnik o načinih valorizacije denarnih obveznosti, ki jih v večletnih pogodbah dogovarjajo pravne osebe javnega sektorja</w:t>
            </w:r>
            <w:r>
              <w:rPr>
                <w:rFonts w:ascii="Arial" w:hAnsi="Arial" w:cs="Arial"/>
                <w:sz w:val="18"/>
                <w:szCs w:val="18"/>
              </w:rPr>
              <w:t>.</w:t>
            </w:r>
          </w:p>
        </w:tc>
      </w:tr>
    </w:tbl>
    <w:p w:rsidR="00462B70" w:rsidRDefault="00462B70" w:rsidP="00462B70">
      <w:pPr>
        <w:spacing w:before="225" w:after="225" w:line="240" w:lineRule="auto"/>
        <w:jc w:val="both"/>
      </w:pPr>
      <w:r>
        <w:rPr>
          <w:rFonts w:ascii="Arial" w:hAnsi="Arial" w:cs="Arial"/>
          <w:b/>
          <w:bCs/>
          <w:color w:val="000000"/>
          <w:sz w:val="18"/>
          <w:szCs w:val="18"/>
        </w:rPr>
        <w:t>IV. DOBAVNI ROK</w:t>
      </w:r>
    </w:p>
    <w:p w:rsidR="00462B70" w:rsidRDefault="00462B70" w:rsidP="00462B70">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462B70" w:rsidTr="00256418">
        <w:tc>
          <w:tcPr>
            <w:tcW w:w="0" w:type="auto"/>
            <w:tcMar>
              <w:top w:w="0" w:type="auto"/>
              <w:bottom w:w="0" w:type="auto"/>
            </w:tcMar>
          </w:tcPr>
          <w:p w:rsidR="00462B70" w:rsidRDefault="00462B70" w:rsidP="00256418">
            <w:pPr>
              <w:spacing w:before="225" w:after="225"/>
              <w:jc w:val="both"/>
              <w:rPr>
                <w:rFonts w:ascii="Arial" w:hAnsi="Arial" w:cs="Arial"/>
                <w:color w:val="000000"/>
                <w:sz w:val="18"/>
                <w:szCs w:val="18"/>
              </w:rPr>
            </w:pPr>
            <w:r>
              <w:rPr>
                <w:rFonts w:ascii="Arial" w:hAnsi="Arial" w:cs="Arial"/>
                <w:color w:val="000000"/>
                <w:sz w:val="18"/>
                <w:szCs w:val="18"/>
              </w:rPr>
              <w:t>Dobavitelj se zavezuje, da bo celotno dobavo blaga izvedel najkasneje v stodvajsetih (120) dneh od podpisa pogodbe. V zvezi s storitvami vzdrževanja in ostalimi spremljajočimi storitvami, ki niso vezane na dobavo blaga v okviru naročila se dobavitelj zavezuje, da jih bo po tej pogodbi izvajal najmanj do 31. 12. 2020.</w:t>
            </w:r>
          </w:p>
          <w:p w:rsidR="00462B70" w:rsidRDefault="00462B70" w:rsidP="00256418">
            <w:pPr>
              <w:spacing w:before="225" w:after="225"/>
              <w:jc w:val="both"/>
            </w:pPr>
            <w:r>
              <w:rPr>
                <w:rFonts w:ascii="Arial" w:hAnsi="Arial" w:cs="Arial"/>
                <w:color w:val="000000"/>
                <w:sz w:val="18"/>
                <w:szCs w:val="18"/>
              </w:rPr>
              <w:t>Za dobavo blaga se upošteva Incoterms 2010 klavzula DDP, na sedežu naročnika oziroma na mestih, ki jih za to določi naročnik, razen kadar je izrecno določeno drugo mesto dobave.</w:t>
            </w:r>
          </w:p>
          <w:p w:rsidR="00462B70" w:rsidRDefault="00462B70" w:rsidP="00256418">
            <w:pPr>
              <w:spacing w:before="225" w:after="225"/>
              <w:jc w:val="both"/>
            </w:pPr>
            <w:r>
              <w:rPr>
                <w:rFonts w:ascii="Arial" w:hAnsi="Arial" w:cs="Arial"/>
                <w:color w:val="000000"/>
                <w:sz w:val="18"/>
                <w:szCs w:val="18"/>
              </w:rPr>
              <w:t>Dobavitelj mora do navedenega datuma opraviti vse pogodbene obveznosti, vključno z montažo oz. vgraditvijo in preizkusom doseganja pogodbeno tehnično – tehnoloških parametrov in funkcionalnega delovanja, če je to potrebno.</w:t>
            </w:r>
          </w:p>
          <w:p w:rsidR="00462B70" w:rsidRDefault="00462B70" w:rsidP="00256418">
            <w:pPr>
              <w:spacing w:before="225" w:after="225"/>
              <w:jc w:val="both"/>
            </w:pPr>
            <w:r>
              <w:rPr>
                <w:rFonts w:ascii="Arial" w:hAnsi="Arial" w:cs="Arial"/>
                <w:color w:val="000000"/>
                <w:sz w:val="18"/>
                <w:szCs w:val="18"/>
              </w:rPr>
              <w:t>V kolikor dobavitelj svojih obveznosti ne bo opravil v pogodbenem roku, je naročniku odškodninsko odgovoren za vso neposredno in posredno škodo iz naslova zamude.</w:t>
            </w:r>
          </w:p>
        </w:tc>
      </w:tr>
    </w:tbl>
    <w:p w:rsidR="00462B70" w:rsidRDefault="00462B70" w:rsidP="00462B70">
      <w:pPr>
        <w:spacing w:before="225" w:after="225" w:line="240" w:lineRule="auto"/>
        <w:jc w:val="both"/>
      </w:pPr>
      <w:r>
        <w:rPr>
          <w:rFonts w:ascii="Arial" w:hAnsi="Arial" w:cs="Arial"/>
          <w:b/>
          <w:bCs/>
          <w:color w:val="000000"/>
          <w:sz w:val="18"/>
          <w:szCs w:val="18"/>
        </w:rPr>
        <w:t>V. PODIZVAJALCI</w:t>
      </w:r>
    </w:p>
    <w:p w:rsidR="00462B70" w:rsidRDefault="00462B70" w:rsidP="00462B70">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658"/>
      </w:tblGrid>
      <w:tr w:rsidR="00462B70" w:rsidTr="00256418">
        <w:tc>
          <w:tcPr>
            <w:tcW w:w="0" w:type="auto"/>
            <w:tcMar>
              <w:top w:w="0" w:type="auto"/>
              <w:bottom w:w="0" w:type="auto"/>
            </w:tcMar>
          </w:tcPr>
          <w:p w:rsidR="00462B70" w:rsidRDefault="00462B70" w:rsidP="00256418">
            <w:pPr>
              <w:spacing w:before="225" w:after="225"/>
              <w:jc w:val="both"/>
            </w:pPr>
            <w:r>
              <w:rPr>
                <w:rFonts w:ascii="Arial" w:hAnsi="Arial" w:cs="Arial"/>
                <w:color w:val="000000"/>
                <w:sz w:val="18"/>
                <w:szCs w:val="18"/>
              </w:rPr>
              <w:t>Dobavitelj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462B70" w:rsidTr="00256418">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462B70" w:rsidRDefault="00462B70" w:rsidP="00256418">
                  <w:pPr>
                    <w:jc w:val="right"/>
                  </w:pPr>
                  <w:r>
                    <w:rPr>
                      <w:rFonts w:ascii="Arial" w:hAnsi="Arial" w:cs="Arial"/>
                      <w:b/>
                      <w:bCs/>
                      <w:color w:val="00000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462B70" w:rsidRDefault="00462B70" w:rsidP="00256418"/>
              </w:tc>
            </w:tr>
            <w:tr w:rsidR="00462B70" w:rsidTr="00256418">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462B70" w:rsidRDefault="00462B70" w:rsidP="00256418">
                  <w:pPr>
                    <w:jc w:val="right"/>
                  </w:pPr>
                  <w:r>
                    <w:rPr>
                      <w:rFonts w:ascii="Arial" w:hAnsi="Arial" w:cs="Arial"/>
                      <w:b/>
                      <w:bCs/>
                      <w:color w:val="00000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462B70" w:rsidRDefault="00462B70" w:rsidP="00256418">
                  <w:pPr>
                    <w:spacing w:before="135" w:after="135"/>
                    <w:jc w:val="both"/>
                    <w:textAlignment w:val="center"/>
                  </w:pPr>
                  <w:r>
                    <w:rPr>
                      <w:rFonts w:ascii="Arial" w:hAnsi="Arial" w:cs="Arial"/>
                      <w:color w:val="000000"/>
                      <w:position w:val="-2"/>
                      <w:sz w:val="18"/>
                      <w:szCs w:val="18"/>
                    </w:rPr>
                    <w:t>Opis del, ki jih bo izvedel podizvajalec:</w:t>
                  </w:r>
                </w:p>
                <w:p w:rsidR="00462B70" w:rsidRDefault="00462B70" w:rsidP="00256418">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rsidR="00462B70" w:rsidRDefault="00462B70" w:rsidP="00256418">
            <w:pPr>
              <w:spacing w:before="225" w:after="225"/>
              <w:jc w:val="both"/>
            </w:pPr>
            <w:r>
              <w:rPr>
                <w:rFonts w:ascii="Arial" w:hAnsi="Arial" w:cs="Arial"/>
                <w:i/>
                <w:iCs/>
                <w:color w:val="000000"/>
                <w:sz w:val="18"/>
                <w:szCs w:val="18"/>
              </w:rPr>
              <w:t>Opomba:</w:t>
            </w:r>
          </w:p>
          <w:p w:rsidR="00462B70" w:rsidRDefault="00462B70" w:rsidP="00256418">
            <w:pPr>
              <w:spacing w:before="225" w:after="225"/>
              <w:jc w:val="both"/>
            </w:pPr>
            <w:r>
              <w:rPr>
                <w:rFonts w:ascii="Arial" w:hAnsi="Arial" w:cs="Arial"/>
                <w:i/>
                <w:iCs/>
                <w:color w:val="000000"/>
                <w:sz w:val="18"/>
                <w:szCs w:val="18"/>
              </w:rPr>
              <w:t>V KOLIKOR PONUDNIK NE NASTOPA S PODIZVAJALCI SE RAZDELEK IZBRIŠE</w:t>
            </w:r>
          </w:p>
        </w:tc>
      </w:tr>
    </w:tbl>
    <w:p w:rsidR="00462B70" w:rsidRDefault="00462B70" w:rsidP="00462B70">
      <w:pPr>
        <w:spacing w:after="0" w:line="240" w:lineRule="auto"/>
        <w:jc w:val="center"/>
        <w:rPr>
          <w:rFonts w:ascii="Arial" w:hAnsi="Arial" w:cs="Arial"/>
          <w:b/>
          <w:bCs/>
          <w:color w:val="000000"/>
          <w:sz w:val="18"/>
          <w:szCs w:val="18"/>
        </w:rPr>
      </w:pPr>
    </w:p>
    <w:p w:rsidR="00462B70" w:rsidRDefault="00462B70" w:rsidP="00462B70">
      <w:pPr>
        <w:spacing w:after="0" w:line="240" w:lineRule="auto"/>
        <w:jc w:val="center"/>
        <w:rPr>
          <w:rFonts w:ascii="Arial" w:hAnsi="Arial" w:cs="Arial"/>
          <w:b/>
          <w:bCs/>
          <w:color w:val="000000"/>
          <w:sz w:val="18"/>
          <w:szCs w:val="18"/>
        </w:rPr>
      </w:pPr>
    </w:p>
    <w:p w:rsidR="00462B70" w:rsidRDefault="00462B70" w:rsidP="00462B70">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462B70" w:rsidTr="00256418">
        <w:tc>
          <w:tcPr>
            <w:tcW w:w="0" w:type="auto"/>
            <w:tcMar>
              <w:top w:w="0" w:type="auto"/>
              <w:bottom w:w="0" w:type="auto"/>
            </w:tcMar>
          </w:tcPr>
          <w:p w:rsidR="00462B70" w:rsidRDefault="00462B70" w:rsidP="00256418">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rsidR="00462B70" w:rsidRDefault="00462B70" w:rsidP="00256418">
            <w:pPr>
              <w:spacing w:before="225" w:after="225"/>
              <w:jc w:val="both"/>
            </w:pPr>
            <w:r>
              <w:rPr>
                <w:rFonts w:ascii="Arial" w:hAnsi="Arial" w:cs="Arial"/>
                <w:color w:val="000000"/>
                <w:sz w:val="18"/>
                <w:szCs w:val="18"/>
              </w:rPr>
              <w:lastRenderedPageBreak/>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462B70" w:rsidTr="00256418">
              <w:tc>
                <w:tcPr>
                  <w:tcW w:w="0" w:type="auto"/>
                  <w:tcMar>
                    <w:top w:w="0" w:type="auto"/>
                    <w:bottom w:w="0" w:type="auto"/>
                  </w:tcMar>
                </w:tcPr>
                <w:p w:rsidR="00462B70" w:rsidRDefault="00462B70" w:rsidP="006C0901">
                  <w:pPr>
                    <w:numPr>
                      <w:ilvl w:val="0"/>
                      <w:numId w:val="44"/>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rsidR="00462B70" w:rsidRDefault="00462B70" w:rsidP="006C0901">
                  <w:pPr>
                    <w:numPr>
                      <w:ilvl w:val="0"/>
                      <w:numId w:val="44"/>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rsidR="00462B70" w:rsidRDefault="00462B70" w:rsidP="006C0901">
                  <w:pPr>
                    <w:numPr>
                      <w:ilvl w:val="0"/>
                      <w:numId w:val="44"/>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rsidR="00462B70" w:rsidRDefault="00462B70" w:rsidP="00256418">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rsidR="00462B70" w:rsidRDefault="00462B70" w:rsidP="00256418">
            <w:pPr>
              <w:spacing w:before="225" w:after="225"/>
              <w:jc w:val="both"/>
            </w:pPr>
            <w:r>
              <w:rPr>
                <w:rFonts w:ascii="Arial" w:hAnsi="Arial" w:cs="Arial"/>
                <w:color w:val="000000"/>
                <w:sz w:val="18"/>
                <w:szCs w:val="18"/>
              </w:rPr>
              <w:t>Plačila podizvajalcem se izvedejo v rokih in na enak način kot velja za plačila izvajalcu.</w:t>
            </w:r>
          </w:p>
          <w:p w:rsidR="00462B70" w:rsidRDefault="00462B70" w:rsidP="00256418">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rsidR="00462B70" w:rsidRDefault="00462B70" w:rsidP="00256418">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rsidR="00462B70" w:rsidRDefault="00462B70" w:rsidP="00256418">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rsidR="00462B70" w:rsidRDefault="00462B70" w:rsidP="00462B70">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462B70" w:rsidTr="00256418">
        <w:tc>
          <w:tcPr>
            <w:tcW w:w="0" w:type="auto"/>
            <w:tcMar>
              <w:top w:w="0" w:type="auto"/>
              <w:bottom w:w="0" w:type="auto"/>
            </w:tcMar>
          </w:tcPr>
          <w:p w:rsidR="00462B70" w:rsidRDefault="00462B70" w:rsidP="00256418">
            <w:pPr>
              <w:spacing w:before="225" w:after="225"/>
              <w:jc w:val="both"/>
            </w:pPr>
            <w:r>
              <w:rPr>
                <w:rFonts w:ascii="Arial" w:hAnsi="Arial" w:cs="Arial"/>
                <w:color w:val="000000"/>
                <w:sz w:val="18"/>
                <w:szCs w:val="18"/>
              </w:rPr>
              <w:t>Naročnik se zavezuje poravnati pogodbeno ceno za pravilno dobavo blaga na podlagi te pogodbe.</w:t>
            </w:r>
          </w:p>
          <w:p w:rsidR="00462B70" w:rsidRDefault="00462B70" w:rsidP="00256418">
            <w:pPr>
              <w:spacing w:before="225" w:after="225"/>
              <w:jc w:val="both"/>
            </w:pPr>
            <w:r>
              <w:rPr>
                <w:rFonts w:ascii="Arial" w:hAnsi="Arial" w:cs="Arial"/>
                <w:color w:val="000000"/>
                <w:sz w:val="18"/>
                <w:szCs w:val="18"/>
              </w:rPr>
              <w:t>Naročnik se zavezuje, da bo za nemoteno izvajanje pogodbenih obveznosti dobavitelja zagotovil sodelovanje oseb, ki bodo v stiku z dobaviteljem.</w:t>
            </w:r>
          </w:p>
        </w:tc>
      </w:tr>
    </w:tbl>
    <w:p w:rsidR="00462B70" w:rsidRDefault="00462B70" w:rsidP="00462B70">
      <w:pPr>
        <w:spacing w:before="225" w:after="225" w:line="240" w:lineRule="auto"/>
        <w:jc w:val="both"/>
      </w:pPr>
      <w:r>
        <w:rPr>
          <w:rFonts w:ascii="Arial" w:hAnsi="Arial" w:cs="Arial"/>
          <w:b/>
          <w:bCs/>
          <w:color w:val="000000"/>
          <w:sz w:val="18"/>
          <w:szCs w:val="18"/>
        </w:rPr>
        <w:t>VI. OBVEZNOSTI DOBAVITELJA</w:t>
      </w:r>
    </w:p>
    <w:p w:rsidR="00462B70" w:rsidRDefault="00462B70" w:rsidP="00462B70">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462B70" w:rsidTr="00256418">
        <w:tc>
          <w:tcPr>
            <w:tcW w:w="0" w:type="auto"/>
            <w:tcMar>
              <w:top w:w="0" w:type="auto"/>
              <w:bottom w:w="0" w:type="auto"/>
            </w:tcMar>
          </w:tcPr>
          <w:p w:rsidR="00462B70" w:rsidRDefault="00462B70" w:rsidP="00256418">
            <w:pPr>
              <w:spacing w:before="225" w:after="225"/>
              <w:jc w:val="both"/>
            </w:pPr>
            <w:r>
              <w:rPr>
                <w:rFonts w:ascii="Arial" w:hAnsi="Arial" w:cs="Arial"/>
                <w:color w:val="000000"/>
                <w:sz w:val="18"/>
                <w:szCs w:val="18"/>
              </w:rPr>
              <w:t>Dobavitelj se obvezuje, da bo:</w:t>
            </w:r>
          </w:p>
          <w:tbl>
            <w:tblPr>
              <w:tblStyle w:val="NormalTablePHPDOCX"/>
              <w:tblW w:w="0" w:type="auto"/>
              <w:tblLook w:val="04A0" w:firstRow="1" w:lastRow="0" w:firstColumn="1" w:lastColumn="0" w:noHBand="0" w:noVBand="1"/>
            </w:tblPr>
            <w:tblGrid>
              <w:gridCol w:w="8746"/>
            </w:tblGrid>
            <w:tr w:rsidR="00462B70" w:rsidTr="00256418">
              <w:tc>
                <w:tcPr>
                  <w:tcW w:w="0" w:type="auto"/>
                  <w:tcMar>
                    <w:top w:w="0" w:type="auto"/>
                    <w:bottom w:w="0" w:type="auto"/>
                  </w:tcMar>
                </w:tcPr>
                <w:p w:rsidR="00462B70" w:rsidRDefault="00462B70" w:rsidP="006C0901">
                  <w:pPr>
                    <w:numPr>
                      <w:ilvl w:val="0"/>
                      <w:numId w:val="45"/>
                    </w:numPr>
                    <w:jc w:val="both"/>
                    <w:rPr>
                      <w:rFonts w:ascii="Arial" w:hAnsi="Arial" w:cs="Arial"/>
                      <w:color w:val="000000"/>
                      <w:sz w:val="18"/>
                      <w:szCs w:val="18"/>
                    </w:rPr>
                  </w:pPr>
                  <w:r>
                    <w:rPr>
                      <w:rFonts w:ascii="Arial" w:hAnsi="Arial" w:cs="Arial"/>
                      <w:color w:val="000000"/>
                      <w:sz w:val="18"/>
                      <w:szCs w:val="18"/>
                    </w:rPr>
                    <w:t>vse dobave, dela in storitve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rsidR="00462B70" w:rsidRPr="00CA7587" w:rsidRDefault="00462B70" w:rsidP="006C0901">
                  <w:pPr>
                    <w:numPr>
                      <w:ilvl w:val="0"/>
                      <w:numId w:val="45"/>
                    </w:numPr>
                    <w:jc w:val="both"/>
                    <w:rPr>
                      <w:rFonts w:ascii="Arial" w:hAnsi="Arial" w:cs="Arial"/>
                      <w:color w:val="000000" w:themeColor="text1"/>
                      <w:sz w:val="18"/>
                      <w:szCs w:val="18"/>
                    </w:rPr>
                  </w:pPr>
                  <w:r w:rsidRPr="00CA7587">
                    <w:rPr>
                      <w:rFonts w:ascii="Arial" w:hAnsi="Arial" w:cs="Arial"/>
                      <w:color w:val="000000" w:themeColor="text1"/>
                      <w:sz w:val="18"/>
                      <w:szCs w:val="18"/>
                    </w:rPr>
                    <w:t xml:space="preserve">dobavo </w:t>
                  </w:r>
                  <w:r>
                    <w:rPr>
                      <w:rFonts w:ascii="Arial" w:hAnsi="Arial" w:cs="Arial"/>
                      <w:color w:val="000000" w:themeColor="text1"/>
                      <w:sz w:val="18"/>
                      <w:szCs w:val="18"/>
                    </w:rPr>
                    <w:t xml:space="preserve">in dela </w:t>
                  </w:r>
                  <w:r w:rsidRPr="00CA7587">
                    <w:rPr>
                      <w:rFonts w:ascii="Arial" w:hAnsi="Arial" w:cs="Arial"/>
                      <w:color w:val="000000" w:themeColor="text1"/>
                      <w:sz w:val="18"/>
                      <w:szCs w:val="18"/>
                    </w:rPr>
                    <w:t>izvedel v pogodbeno določenih rokih;</w:t>
                  </w:r>
                </w:p>
                <w:p w:rsidR="00462B70" w:rsidRPr="00CA7587" w:rsidRDefault="00462B70" w:rsidP="006C0901">
                  <w:pPr>
                    <w:numPr>
                      <w:ilvl w:val="0"/>
                      <w:numId w:val="45"/>
                    </w:numPr>
                    <w:jc w:val="both"/>
                    <w:rPr>
                      <w:rFonts w:ascii="Arial" w:hAnsi="Arial" w:cs="Arial"/>
                      <w:color w:val="000000" w:themeColor="text1"/>
                      <w:sz w:val="18"/>
                      <w:szCs w:val="18"/>
                    </w:rPr>
                  </w:pPr>
                  <w:r w:rsidRPr="00CA7587">
                    <w:rPr>
                      <w:rFonts w:ascii="Arial" w:hAnsi="Arial" w:cs="Arial"/>
                      <w:color w:val="000000" w:themeColor="text1"/>
                      <w:sz w:val="18"/>
                      <w:szCs w:val="18"/>
                    </w:rPr>
                    <w:t>naročniku po predhodnem pozivu posredoval dodatne informacije o poteku dobave in delovanju celotnega sistema;</w:t>
                  </w:r>
                </w:p>
                <w:p w:rsidR="00462B70" w:rsidRDefault="00462B70" w:rsidP="006C0901">
                  <w:pPr>
                    <w:numPr>
                      <w:ilvl w:val="0"/>
                      <w:numId w:val="45"/>
                    </w:numPr>
                    <w:jc w:val="both"/>
                    <w:rPr>
                      <w:rFonts w:ascii="Arial" w:hAnsi="Arial" w:cs="Arial"/>
                      <w:color w:val="000000"/>
                      <w:sz w:val="18"/>
                      <w:szCs w:val="18"/>
                    </w:rPr>
                  </w:pPr>
                  <w:r>
                    <w:rPr>
                      <w:rFonts w:ascii="Arial" w:hAnsi="Arial" w:cs="Arial"/>
                      <w:color w:val="000000"/>
                      <w:sz w:val="18"/>
                      <w:szCs w:val="18"/>
                    </w:rPr>
                    <w:t>pravočasno opozoril naročnika na morebitne ovire pri dobavi;</w:t>
                  </w:r>
                </w:p>
                <w:p w:rsidR="00462B70" w:rsidRDefault="00462B70" w:rsidP="006C0901">
                  <w:pPr>
                    <w:numPr>
                      <w:ilvl w:val="0"/>
                      <w:numId w:val="45"/>
                    </w:numPr>
                    <w:jc w:val="both"/>
                    <w:rPr>
                      <w:rFonts w:ascii="Arial" w:hAnsi="Arial" w:cs="Arial"/>
                      <w:color w:val="000000"/>
                      <w:sz w:val="18"/>
                      <w:szCs w:val="18"/>
                    </w:rPr>
                  </w:pPr>
                  <w:r>
                    <w:rPr>
                      <w:rFonts w:ascii="Arial" w:hAnsi="Arial" w:cs="Arial"/>
                      <w:color w:val="000000"/>
                      <w:sz w:val="18"/>
                      <w:szCs w:val="18"/>
                    </w:rPr>
                    <w:t>ščitil interese naročnika.</w:t>
                  </w:r>
                </w:p>
                <w:p w:rsidR="00462B70" w:rsidRDefault="00462B70" w:rsidP="00256418">
                  <w:pPr>
                    <w:jc w:val="both"/>
                    <w:rPr>
                      <w:rFonts w:ascii="Arial" w:hAnsi="Arial" w:cs="Arial"/>
                      <w:color w:val="000000"/>
                      <w:sz w:val="18"/>
                      <w:szCs w:val="18"/>
                    </w:rPr>
                  </w:pPr>
                </w:p>
                <w:p w:rsidR="00462B70" w:rsidRDefault="00462B70" w:rsidP="00256418">
                  <w:pPr>
                    <w:jc w:val="both"/>
                    <w:rPr>
                      <w:rFonts w:ascii="Arial" w:hAnsi="Arial" w:cs="Arial"/>
                      <w:color w:val="000000"/>
                      <w:sz w:val="18"/>
                      <w:szCs w:val="18"/>
                    </w:rPr>
                  </w:pPr>
                </w:p>
                <w:p w:rsidR="00462B70" w:rsidRDefault="00462B70" w:rsidP="00256418">
                  <w:pPr>
                    <w:jc w:val="both"/>
                    <w:rPr>
                      <w:rFonts w:ascii="Arial" w:hAnsi="Arial" w:cs="Arial"/>
                      <w:color w:val="000000"/>
                      <w:sz w:val="18"/>
                      <w:szCs w:val="18"/>
                    </w:rPr>
                  </w:pPr>
                </w:p>
              </w:tc>
            </w:tr>
          </w:tbl>
          <w:p w:rsidR="00462B70" w:rsidRDefault="00462B70" w:rsidP="00256418"/>
        </w:tc>
      </w:tr>
    </w:tbl>
    <w:p w:rsidR="00462B70" w:rsidRDefault="00462B70" w:rsidP="00462B70">
      <w:pPr>
        <w:spacing w:before="225" w:after="225" w:line="240" w:lineRule="auto"/>
        <w:jc w:val="both"/>
      </w:pPr>
      <w:r>
        <w:rPr>
          <w:rFonts w:ascii="Arial" w:hAnsi="Arial" w:cs="Arial"/>
          <w:b/>
          <w:bCs/>
          <w:color w:val="000000"/>
          <w:sz w:val="18"/>
          <w:szCs w:val="18"/>
        </w:rPr>
        <w:lastRenderedPageBreak/>
        <w:t>VII. SKRBNIKI POGODBE</w:t>
      </w:r>
    </w:p>
    <w:p w:rsidR="00462B70" w:rsidRDefault="00462B70" w:rsidP="00462B70">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462B70" w:rsidTr="00256418">
        <w:tc>
          <w:tcPr>
            <w:tcW w:w="0" w:type="auto"/>
            <w:tcMar>
              <w:top w:w="0" w:type="auto"/>
              <w:bottom w:w="0" w:type="auto"/>
            </w:tcMar>
          </w:tcPr>
          <w:p w:rsidR="00462B70" w:rsidRDefault="00462B70" w:rsidP="00256418">
            <w:pPr>
              <w:spacing w:before="225" w:after="225"/>
              <w:jc w:val="both"/>
            </w:pPr>
            <w:r>
              <w:rPr>
                <w:rFonts w:ascii="Arial" w:hAnsi="Arial" w:cs="Arial"/>
                <w:color w:val="000000"/>
                <w:sz w:val="18"/>
                <w:szCs w:val="18"/>
              </w:rPr>
              <w:t xml:space="preserve">Skrbnik pogodbe s strani </w:t>
            </w:r>
            <w:r w:rsidRPr="00CA7587">
              <w:rPr>
                <w:rFonts w:ascii="Arial" w:hAnsi="Arial" w:cs="Arial"/>
                <w:color w:val="000000" w:themeColor="text1"/>
                <w:sz w:val="18"/>
                <w:szCs w:val="18"/>
              </w:rPr>
              <w:t xml:space="preserve">naročnika je </w:t>
            </w:r>
            <w:r>
              <w:rPr>
                <w:rFonts w:ascii="Arial" w:hAnsi="Arial" w:cs="Arial"/>
                <w:color w:val="000000" w:themeColor="text1"/>
                <w:sz w:val="18"/>
                <w:szCs w:val="18"/>
              </w:rPr>
              <w:t>____________</w:t>
            </w:r>
            <w:r w:rsidRPr="00CA7587">
              <w:rPr>
                <w:rFonts w:ascii="Arial" w:hAnsi="Arial" w:cs="Arial"/>
                <w:color w:val="000000" w:themeColor="text1"/>
                <w:sz w:val="18"/>
                <w:szCs w:val="18"/>
              </w:rPr>
              <w:t>.</w:t>
            </w:r>
          </w:p>
          <w:p w:rsidR="00462B70" w:rsidRDefault="00462B70" w:rsidP="00256418">
            <w:pPr>
              <w:spacing w:before="225" w:after="225"/>
              <w:jc w:val="both"/>
            </w:pPr>
            <w:r>
              <w:rPr>
                <w:rFonts w:ascii="Arial" w:hAnsi="Arial" w:cs="Arial"/>
                <w:color w:val="000000"/>
                <w:sz w:val="18"/>
                <w:szCs w:val="18"/>
              </w:rPr>
              <w:t>Predstavnik naročnika je pooblaščen, da zastopa naročnika v vseh vprašanjih, ki se nanašajo na dobavo, dogovorjeno s to pogodbo.</w:t>
            </w:r>
          </w:p>
          <w:p w:rsidR="00462B70" w:rsidRDefault="00462B70" w:rsidP="00256418">
            <w:pPr>
              <w:spacing w:before="225" w:after="225"/>
              <w:jc w:val="both"/>
            </w:pPr>
            <w:r>
              <w:rPr>
                <w:rFonts w:ascii="Arial" w:hAnsi="Arial" w:cs="Arial"/>
                <w:color w:val="000000"/>
                <w:sz w:val="18"/>
                <w:szCs w:val="18"/>
              </w:rPr>
              <w:t>Pooblaščeni predstavnik dobavitelja je _______________</w:t>
            </w:r>
          </w:p>
          <w:p w:rsidR="00462B70" w:rsidRDefault="00462B70" w:rsidP="00256418">
            <w:pPr>
              <w:spacing w:before="225" w:after="225"/>
              <w:jc w:val="both"/>
            </w:pPr>
            <w:r>
              <w:rPr>
                <w:rFonts w:ascii="Arial" w:hAnsi="Arial" w:cs="Arial"/>
                <w:color w:val="000000"/>
                <w:sz w:val="18"/>
                <w:szCs w:val="18"/>
              </w:rPr>
              <w:t>Pooblaščeni predstavnik dobavitelja je pooblaščen, da zastopa dobavitelja v vseh vprašanjih, ki se nanašajo dobavo po tej pogodbi.</w:t>
            </w:r>
          </w:p>
        </w:tc>
      </w:tr>
    </w:tbl>
    <w:p w:rsidR="00462B70" w:rsidRDefault="00462B70" w:rsidP="00462B70">
      <w:pPr>
        <w:spacing w:before="225" w:after="225" w:line="240" w:lineRule="auto"/>
        <w:jc w:val="both"/>
      </w:pPr>
      <w:r>
        <w:rPr>
          <w:rFonts w:ascii="Arial" w:hAnsi="Arial" w:cs="Arial"/>
          <w:b/>
          <w:bCs/>
          <w:color w:val="000000"/>
          <w:sz w:val="18"/>
          <w:szCs w:val="18"/>
        </w:rPr>
        <w:t>VIII. POGODBENA KAZEN</w:t>
      </w:r>
    </w:p>
    <w:p w:rsidR="00462B70" w:rsidRDefault="00462B70" w:rsidP="00462B70">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462B70" w:rsidTr="00256418">
        <w:tc>
          <w:tcPr>
            <w:tcW w:w="0" w:type="auto"/>
            <w:tcMar>
              <w:top w:w="0" w:type="auto"/>
              <w:bottom w:w="0" w:type="auto"/>
            </w:tcMar>
          </w:tcPr>
          <w:p w:rsidR="00462B70" w:rsidRDefault="00462B70" w:rsidP="00256418">
            <w:pPr>
              <w:spacing w:before="225" w:after="225"/>
              <w:jc w:val="both"/>
            </w:pPr>
            <w:r>
              <w:rPr>
                <w:rFonts w:ascii="Arial" w:hAnsi="Arial" w:cs="Arial"/>
                <w:color w:val="000000"/>
                <w:sz w:val="18"/>
                <w:szCs w:val="18"/>
              </w:rPr>
              <w:t>Če se dobavitelj po svoji krivdi pri izvedbi del ne drži dogovorjenih rokov, sme naročnik za vsak dan zamude zahtevati plačilo pogodbene kazni v višini 1 odstotka od vrednosti celotne dobave z DDV, vendar skupaj ne več kot 10% celotne pogodbene vrednosti.</w:t>
            </w:r>
          </w:p>
          <w:p w:rsidR="00462B70" w:rsidRDefault="00462B70" w:rsidP="00256418">
            <w:pPr>
              <w:spacing w:before="225" w:after="225"/>
              <w:jc w:val="both"/>
            </w:pPr>
            <w:r>
              <w:rPr>
                <w:rFonts w:ascii="Arial" w:hAnsi="Arial" w:cs="Arial"/>
                <w:color w:val="000000"/>
                <w:sz w:val="18"/>
                <w:szCs w:val="18"/>
              </w:rPr>
              <w:t>Pogodbena kazen se obračuna pri plačilu za opravljeno dobavo.</w:t>
            </w:r>
          </w:p>
          <w:p w:rsidR="00462B70" w:rsidRDefault="00462B70" w:rsidP="00256418">
            <w:pPr>
              <w:spacing w:before="225" w:after="225"/>
              <w:jc w:val="both"/>
            </w:pPr>
            <w:r>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rsidR="00462B70" w:rsidRDefault="00462B70" w:rsidP="00462B70">
      <w:pPr>
        <w:spacing w:before="225" w:after="225" w:line="240" w:lineRule="auto"/>
        <w:jc w:val="both"/>
      </w:pPr>
      <w:r>
        <w:rPr>
          <w:rFonts w:ascii="Arial" w:hAnsi="Arial" w:cs="Arial"/>
          <w:b/>
          <w:bCs/>
          <w:color w:val="000000"/>
          <w:sz w:val="18"/>
          <w:szCs w:val="18"/>
        </w:rPr>
        <w:t>IX. PREVZEM</w:t>
      </w:r>
    </w:p>
    <w:p w:rsidR="00462B70" w:rsidRDefault="00462B70" w:rsidP="00462B70">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462B70" w:rsidTr="00256418">
        <w:tc>
          <w:tcPr>
            <w:tcW w:w="0" w:type="auto"/>
            <w:tcMar>
              <w:top w:w="0" w:type="auto"/>
              <w:bottom w:w="0" w:type="auto"/>
            </w:tcMar>
          </w:tcPr>
          <w:p w:rsidR="00462B70" w:rsidRDefault="00462B70" w:rsidP="00256418">
            <w:pPr>
              <w:spacing w:before="225" w:after="225"/>
              <w:jc w:val="both"/>
            </w:pPr>
            <w:r>
              <w:rPr>
                <w:rFonts w:ascii="Arial" w:hAnsi="Arial" w:cs="Arial"/>
                <w:color w:val="000000"/>
                <w:sz w:val="18"/>
                <w:szCs w:val="18"/>
              </w:rPr>
              <w:t>Po uspešni dobavi ter montaži, zagonu ter preizkusu doseganja pogodbeno tehnično – tehnoloških parametrov in funkcionalnega delovanja, kadar je to vključeno v dobavo, dobavitelj in naročnik opravita primopredajo opreme ter o tem sestavita pisni zapisnik.</w:t>
            </w:r>
          </w:p>
          <w:p w:rsidR="00462B70" w:rsidRDefault="00462B70" w:rsidP="00256418">
            <w:pPr>
              <w:spacing w:before="225" w:after="225"/>
              <w:jc w:val="both"/>
            </w:pPr>
            <w:r>
              <w:rPr>
                <w:rFonts w:ascii="Arial" w:hAnsi="Arial" w:cs="Arial"/>
                <w:color w:val="000000"/>
                <w:sz w:val="18"/>
                <w:szCs w:val="18"/>
              </w:rPr>
              <w:t>Dobavitelj lahko na podlagi podpisanega končnega primopredajnega zapisnika (pisno potrjenega s strani predstavnikov obeh pogodbenih strank) naročniku izstavi račun za dobavljeno, nameščeno in delujočo opremo.</w:t>
            </w:r>
          </w:p>
        </w:tc>
      </w:tr>
    </w:tbl>
    <w:p w:rsidR="00462B70" w:rsidRDefault="00462B70" w:rsidP="00462B70">
      <w:pPr>
        <w:spacing w:before="225" w:after="225" w:line="240" w:lineRule="auto"/>
        <w:jc w:val="both"/>
      </w:pPr>
      <w:r>
        <w:rPr>
          <w:rFonts w:ascii="Arial" w:hAnsi="Arial" w:cs="Arial"/>
          <w:b/>
          <w:bCs/>
          <w:color w:val="000000"/>
          <w:sz w:val="18"/>
          <w:szCs w:val="18"/>
        </w:rPr>
        <w:t>X. ODPRAVA NAPAK IN GARANCIJSKA DOBA</w:t>
      </w:r>
    </w:p>
    <w:p w:rsidR="00462B70" w:rsidRDefault="00462B70" w:rsidP="00462B70">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462B70" w:rsidTr="00256418">
        <w:tc>
          <w:tcPr>
            <w:tcW w:w="0" w:type="auto"/>
            <w:tcMar>
              <w:top w:w="0" w:type="auto"/>
              <w:bottom w:w="0" w:type="auto"/>
            </w:tcMar>
          </w:tcPr>
          <w:p w:rsidR="00462B70" w:rsidRDefault="00462B70" w:rsidP="00256418">
            <w:pPr>
              <w:spacing w:before="225" w:after="225"/>
              <w:jc w:val="both"/>
              <w:rPr>
                <w:rFonts w:ascii="Arial" w:hAnsi="Arial" w:cs="Arial"/>
                <w:color w:val="000000"/>
                <w:sz w:val="18"/>
                <w:szCs w:val="18"/>
              </w:rPr>
            </w:pPr>
            <w:r>
              <w:rPr>
                <w:rFonts w:ascii="Arial" w:hAnsi="Arial" w:cs="Arial"/>
                <w:color w:val="000000"/>
                <w:sz w:val="18"/>
                <w:szCs w:val="18"/>
              </w:rPr>
              <w:t>Garancijska doba po tej pogodbi</w:t>
            </w:r>
            <w:r w:rsidRPr="0043646D">
              <w:rPr>
                <w:rFonts w:ascii="Arial" w:hAnsi="Arial" w:cs="Arial"/>
                <w:color w:val="00B050"/>
                <w:sz w:val="18"/>
                <w:szCs w:val="18"/>
              </w:rPr>
              <w:t xml:space="preserve"> </w:t>
            </w:r>
            <w:r>
              <w:rPr>
                <w:rFonts w:ascii="Arial" w:hAnsi="Arial" w:cs="Arial"/>
                <w:color w:val="000000"/>
                <w:sz w:val="18"/>
                <w:szCs w:val="18"/>
              </w:rPr>
              <w:t>za sistem je najmanj 5 let pričetka uporabe sistema.</w:t>
            </w:r>
          </w:p>
          <w:p w:rsidR="00462B70" w:rsidRDefault="00462B70" w:rsidP="00256418">
            <w:pPr>
              <w:spacing w:before="225" w:after="225"/>
              <w:jc w:val="both"/>
              <w:rPr>
                <w:rFonts w:ascii="Arial" w:hAnsi="Arial" w:cs="Arial"/>
                <w:color w:val="000000"/>
                <w:sz w:val="18"/>
                <w:szCs w:val="18"/>
              </w:rPr>
            </w:pPr>
            <w:r>
              <w:rPr>
                <w:rFonts w:ascii="Arial" w:hAnsi="Arial" w:cs="Arial"/>
                <w:color w:val="000000"/>
                <w:sz w:val="18"/>
                <w:szCs w:val="18"/>
              </w:rPr>
              <w:t>Garancijska doba po tej pogodbi je za okvir koles</w:t>
            </w:r>
            <w:r>
              <w:rPr>
                <w:rFonts w:ascii="Arial" w:hAnsi="Arial" w:cs="Arial"/>
                <w:strike/>
                <w:color w:val="00B050"/>
                <w:sz w:val="18"/>
                <w:szCs w:val="18"/>
              </w:rPr>
              <w:t xml:space="preserve"> </w:t>
            </w:r>
            <w:r>
              <w:rPr>
                <w:rFonts w:ascii="Arial" w:hAnsi="Arial" w:cs="Arial"/>
                <w:color w:val="000000"/>
                <w:sz w:val="18"/>
                <w:szCs w:val="18"/>
              </w:rPr>
              <w:t>najmanj 5 let in za celotno kolo najmanj 3 leta.</w:t>
            </w:r>
          </w:p>
          <w:p w:rsidR="00462B70" w:rsidRDefault="00462B70" w:rsidP="00256418">
            <w:pPr>
              <w:spacing w:before="225" w:after="225"/>
              <w:jc w:val="both"/>
            </w:pPr>
            <w:r>
              <w:rPr>
                <w:rFonts w:ascii="Arial" w:hAnsi="Arial" w:cs="Arial"/>
                <w:color w:val="000000"/>
                <w:sz w:val="18"/>
                <w:szCs w:val="18"/>
              </w:rPr>
              <w:t>Garancijska doba za baterijo in motor kolesa je najmanj 2 leti.</w:t>
            </w:r>
          </w:p>
          <w:p w:rsidR="00462B70" w:rsidRDefault="00462B70" w:rsidP="00256418">
            <w:pPr>
              <w:spacing w:before="225" w:after="225"/>
              <w:jc w:val="both"/>
            </w:pPr>
            <w:r>
              <w:rPr>
                <w:rFonts w:ascii="Arial" w:hAnsi="Arial" w:cs="Arial"/>
                <w:color w:val="000000"/>
                <w:sz w:val="18"/>
                <w:szCs w:val="18"/>
              </w:rPr>
              <w:t>Garancijski roki začnejo teči z dnem uspešne pisne primopredaje opreme.</w:t>
            </w:r>
          </w:p>
          <w:p w:rsidR="00462B70" w:rsidRDefault="00462B70" w:rsidP="00256418">
            <w:pPr>
              <w:spacing w:before="225" w:after="225"/>
              <w:jc w:val="both"/>
            </w:pPr>
            <w:r>
              <w:rPr>
                <w:rFonts w:ascii="Arial" w:hAnsi="Arial" w:cs="Arial"/>
                <w:color w:val="000000"/>
                <w:sz w:val="18"/>
                <w:szCs w:val="18"/>
              </w:rPr>
              <w:t>Dobavitelj je naročniku dolžan ne glede na proces ugotavljanja in odpravljanja napak tudi med tem časom  zagotoviti funkcionalnost opreme.</w:t>
            </w:r>
          </w:p>
          <w:p w:rsidR="00462B70" w:rsidRDefault="00462B70" w:rsidP="00256418">
            <w:pPr>
              <w:spacing w:before="225" w:after="225"/>
              <w:jc w:val="both"/>
            </w:pPr>
            <w:r>
              <w:rPr>
                <w:rFonts w:ascii="Arial" w:hAnsi="Arial" w:cs="Arial"/>
                <w:color w:val="000000"/>
                <w:sz w:val="18"/>
                <w:szCs w:val="18"/>
              </w:rPr>
              <w:t>Če napaka</w:t>
            </w:r>
            <w:r>
              <w:rPr>
                <w:rFonts w:ascii="Arial" w:hAnsi="Arial" w:cs="Arial"/>
                <w:color w:val="00B050"/>
                <w:sz w:val="18"/>
                <w:szCs w:val="18"/>
              </w:rPr>
              <w:t xml:space="preserve"> </w:t>
            </w:r>
            <w:r>
              <w:rPr>
                <w:rFonts w:ascii="Arial" w:hAnsi="Arial" w:cs="Arial"/>
                <w:color w:val="000000"/>
                <w:sz w:val="18"/>
                <w:szCs w:val="18"/>
              </w:rPr>
              <w:t xml:space="preserve">vpliva na rabo ter je povzročena </w:t>
            </w:r>
            <w:r w:rsidRPr="00CA7587">
              <w:rPr>
                <w:rFonts w:ascii="Arial" w:hAnsi="Arial" w:cs="Arial"/>
                <w:color w:val="000000" w:themeColor="text1"/>
                <w:sz w:val="18"/>
                <w:szCs w:val="18"/>
              </w:rPr>
              <w:t xml:space="preserve">po krivdi ali malomarnosti dobavitelja </w:t>
            </w:r>
            <w:r>
              <w:rPr>
                <w:rFonts w:ascii="Arial" w:hAnsi="Arial" w:cs="Arial"/>
                <w:color w:val="000000"/>
                <w:sz w:val="18"/>
                <w:szCs w:val="18"/>
              </w:rPr>
              <w:t>ali njegovih podizvajalcev in kooperantov, je dobavitelj dolžan naročniku nadomestiti vso nastalo škodo.</w:t>
            </w:r>
          </w:p>
        </w:tc>
      </w:tr>
    </w:tbl>
    <w:p w:rsidR="00462B70" w:rsidRDefault="00462B70" w:rsidP="00462B70">
      <w:pPr>
        <w:spacing w:after="0" w:line="240" w:lineRule="auto"/>
        <w:jc w:val="center"/>
      </w:pPr>
      <w:r>
        <w:rPr>
          <w:rFonts w:ascii="Arial" w:hAnsi="Arial" w:cs="Arial"/>
          <w:b/>
          <w:bCs/>
          <w:color w:val="000000"/>
          <w:sz w:val="18"/>
          <w:szCs w:val="18"/>
        </w:rPr>
        <w:lastRenderedPageBreak/>
        <w:t>17. člen</w:t>
      </w:r>
    </w:p>
    <w:tbl>
      <w:tblPr>
        <w:tblStyle w:val="NormalTablePHPDOCX"/>
        <w:tblW w:w="0" w:type="auto"/>
        <w:tblInd w:w="108" w:type="dxa"/>
        <w:tblLook w:val="04A0" w:firstRow="1" w:lastRow="0" w:firstColumn="1" w:lastColumn="0" w:noHBand="0" w:noVBand="1"/>
      </w:tblPr>
      <w:tblGrid>
        <w:gridCol w:w="8962"/>
      </w:tblGrid>
      <w:tr w:rsidR="00462B70" w:rsidTr="00256418">
        <w:tc>
          <w:tcPr>
            <w:tcW w:w="0" w:type="auto"/>
            <w:tcMar>
              <w:top w:w="0" w:type="auto"/>
              <w:bottom w:w="0" w:type="auto"/>
            </w:tcMar>
          </w:tcPr>
          <w:p w:rsidR="00462B70" w:rsidRDefault="00462B70" w:rsidP="00256418">
            <w:pPr>
              <w:spacing w:before="225" w:after="225"/>
              <w:jc w:val="both"/>
            </w:pPr>
            <w:r>
              <w:rPr>
                <w:rFonts w:ascii="Arial" w:hAnsi="Arial" w:cs="Arial"/>
                <w:color w:val="000000"/>
                <w:sz w:val="18"/>
                <w:szCs w:val="18"/>
              </w:rPr>
              <w:t>Za vse dobavljeno blago bo dobavitelj v okviru garancijske dobe in v okviru svoje pogodbene obveznosti iz te pogodbe, izvedel odpravo napak.</w:t>
            </w:r>
          </w:p>
          <w:p w:rsidR="00462B70" w:rsidRDefault="00462B70" w:rsidP="00256418">
            <w:pPr>
              <w:spacing w:before="225" w:after="225"/>
              <w:jc w:val="both"/>
            </w:pPr>
            <w:r>
              <w:rPr>
                <w:rFonts w:ascii="Arial" w:hAnsi="Arial" w:cs="Arial"/>
                <w:color w:val="000000"/>
                <w:sz w:val="18"/>
                <w:szCs w:val="18"/>
              </w:rPr>
              <w:t xml:space="preserve">Če dobavitelj v dogovorjenem roku ne odpravi napake in se z naročnikom ne dogovori za nov rok odprave, bo naročnik odpravo napake poveril </w:t>
            </w:r>
            <w:r w:rsidRPr="00CA7587">
              <w:rPr>
                <w:rFonts w:ascii="Arial" w:hAnsi="Arial" w:cs="Arial"/>
                <w:color w:val="000000" w:themeColor="text1"/>
                <w:sz w:val="18"/>
                <w:szCs w:val="18"/>
              </w:rPr>
              <w:t xml:space="preserve">drugemu izvajalcu  na stroške dobavitelja iz te pogodbe (kot dober strokovnjak) ali naročil nadomestno dobavo. Naročnik si v tem primeru </w:t>
            </w:r>
            <w:r>
              <w:rPr>
                <w:rFonts w:ascii="Arial" w:hAnsi="Arial" w:cs="Arial"/>
                <w:color w:val="000000"/>
                <w:sz w:val="18"/>
                <w:szCs w:val="18"/>
              </w:rPr>
              <w:t>zaračuna v breme dobavitelja 3 % pribitek na celotno vrednost dobave za kritje svojih manipulativnih stroškov. V kolikor dobavitelj stroškov odprave napake ne bo pokril, lahko naročnik za plačilo stroškov unovči zavarovanje za odpravo napak v garancijskem roku.</w:t>
            </w:r>
          </w:p>
          <w:p w:rsidR="00462B70" w:rsidRDefault="00462B70" w:rsidP="00256418">
            <w:pPr>
              <w:spacing w:before="225" w:after="225"/>
              <w:jc w:val="both"/>
            </w:pPr>
            <w:r>
              <w:rPr>
                <w:rFonts w:ascii="Arial" w:hAnsi="Arial" w:cs="Arial"/>
                <w:color w:val="000000"/>
                <w:sz w:val="18"/>
                <w:szCs w:val="18"/>
              </w:rPr>
              <w:t>Za zamenjane dele v garancijski dobi prične teči nov garancijski rok z dnem zamenjave.</w:t>
            </w:r>
          </w:p>
        </w:tc>
      </w:tr>
    </w:tbl>
    <w:p w:rsidR="00462B70" w:rsidRDefault="00462B70" w:rsidP="00462B70">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7170"/>
      </w:tblGrid>
      <w:tr w:rsidR="00462B70" w:rsidTr="00256418">
        <w:tc>
          <w:tcPr>
            <w:tcW w:w="0" w:type="auto"/>
            <w:tcMar>
              <w:top w:w="0" w:type="auto"/>
              <w:bottom w:w="0" w:type="auto"/>
            </w:tcMar>
          </w:tcPr>
          <w:p w:rsidR="00462B70" w:rsidRDefault="00462B70" w:rsidP="00256418">
            <w:pPr>
              <w:spacing w:before="225" w:after="225"/>
              <w:jc w:val="both"/>
            </w:pPr>
            <w:r>
              <w:rPr>
                <w:rFonts w:ascii="Arial" w:hAnsi="Arial" w:cs="Arial"/>
                <w:color w:val="000000"/>
                <w:sz w:val="18"/>
                <w:szCs w:val="18"/>
              </w:rPr>
              <w:t>Dobavitelj mora zagotavljati rezervne dele še najmanj 5 let po poteku garancijske dobe.</w:t>
            </w:r>
          </w:p>
        </w:tc>
      </w:tr>
    </w:tbl>
    <w:p w:rsidR="00462B70" w:rsidRDefault="00462B70" w:rsidP="00462B70">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7950"/>
      </w:tblGrid>
      <w:tr w:rsidR="00462B70" w:rsidTr="00256418">
        <w:tc>
          <w:tcPr>
            <w:tcW w:w="0" w:type="auto"/>
            <w:tcMar>
              <w:top w:w="0" w:type="auto"/>
              <w:bottom w:w="0" w:type="auto"/>
            </w:tcMar>
          </w:tcPr>
          <w:p w:rsidR="00462B70" w:rsidRDefault="00462B70" w:rsidP="00256418">
            <w:pPr>
              <w:spacing w:before="225" w:after="225"/>
              <w:jc w:val="both"/>
            </w:pPr>
            <w:r>
              <w:rPr>
                <w:rFonts w:ascii="Arial" w:hAnsi="Arial" w:cs="Arial"/>
                <w:color w:val="000000"/>
                <w:sz w:val="18"/>
                <w:szCs w:val="18"/>
              </w:rPr>
              <w:t>Morebitne skrite napake se obravnavajo v skladu z določili zakona, ki ureja obligacijska razmerja.</w:t>
            </w:r>
          </w:p>
        </w:tc>
      </w:tr>
    </w:tbl>
    <w:p w:rsidR="00462B70" w:rsidRDefault="00462B70" w:rsidP="00462B70">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462B70" w:rsidTr="00256418">
        <w:tc>
          <w:tcPr>
            <w:tcW w:w="0" w:type="auto"/>
            <w:tcMar>
              <w:top w:w="0" w:type="auto"/>
              <w:bottom w:w="0" w:type="auto"/>
            </w:tcMar>
          </w:tcPr>
          <w:p w:rsidR="00462B70" w:rsidRDefault="00462B70" w:rsidP="00256418">
            <w:pPr>
              <w:spacing w:before="225" w:after="225"/>
              <w:jc w:val="both"/>
            </w:pPr>
            <w:r>
              <w:rPr>
                <w:rFonts w:ascii="Arial" w:hAnsi="Arial" w:cs="Arial"/>
                <w:color w:val="000000"/>
                <w:sz w:val="18"/>
                <w:szCs w:val="18"/>
              </w:rPr>
              <w:t>ZAVAROVANJE ZA DOBRO IZVEDBO</w:t>
            </w:r>
          </w:p>
          <w:p w:rsidR="00462B70" w:rsidRDefault="00462B70" w:rsidP="00256418">
            <w:pPr>
              <w:spacing w:before="225" w:after="225"/>
              <w:jc w:val="both"/>
            </w:pPr>
            <w:r>
              <w:rPr>
                <w:rFonts w:ascii="Arial" w:hAnsi="Arial" w:cs="Arial"/>
                <w:color w:val="000000"/>
                <w:sz w:val="18"/>
                <w:szCs w:val="18"/>
              </w:rPr>
              <w:t>Instrument zavarovanja: Menična izjava in bianco menica</w:t>
            </w:r>
          </w:p>
          <w:p w:rsidR="00462B70" w:rsidRDefault="00462B70" w:rsidP="00256418">
            <w:pPr>
              <w:spacing w:before="225" w:after="225"/>
              <w:jc w:val="both"/>
            </w:pPr>
            <w:r>
              <w:rPr>
                <w:rFonts w:ascii="Arial" w:hAnsi="Arial" w:cs="Arial"/>
                <w:color w:val="000000"/>
                <w:sz w:val="18"/>
                <w:szCs w:val="18"/>
              </w:rPr>
              <w:t>Višina zavarovanja: _____________</w:t>
            </w:r>
          </w:p>
          <w:p w:rsidR="00462B70" w:rsidRDefault="00462B70" w:rsidP="00256418">
            <w:pPr>
              <w:spacing w:before="225" w:after="225"/>
              <w:jc w:val="both"/>
            </w:pPr>
            <w:r>
              <w:rPr>
                <w:rFonts w:ascii="Arial" w:hAnsi="Arial" w:cs="Arial"/>
                <w:color w:val="000000"/>
                <w:sz w:val="18"/>
                <w:szCs w:val="18"/>
              </w:rPr>
              <w:t>Čas veljavnosti: ________________</w:t>
            </w:r>
          </w:p>
          <w:p w:rsidR="00462B70" w:rsidRDefault="00462B70" w:rsidP="00256418">
            <w:pPr>
              <w:spacing w:before="225" w:after="225"/>
              <w:jc w:val="both"/>
            </w:pPr>
            <w:r>
              <w:rPr>
                <w:rFonts w:ascii="Arial" w:hAnsi="Arial" w:cs="Arial"/>
                <w:color w:val="000000"/>
                <w:sz w:val="18"/>
                <w:szCs w:val="18"/>
              </w:rPr>
              <w:t>Dobavitelj mora najpozneje v desetih dneh od sklenitve pogodbe kot pogoj za veljavnost pogodbe izročiti naročniku zavarovanje za dobro izvedbo pogodbenih obveznosti, v nasprotnem primeru lahko naročnik odstopi od pogodbe.</w:t>
            </w:r>
          </w:p>
          <w:p w:rsidR="00462B70" w:rsidRDefault="00462B70" w:rsidP="00256418">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rsidR="00462B70" w:rsidRDefault="00462B70" w:rsidP="00462B70">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462B70" w:rsidTr="00256418">
        <w:tc>
          <w:tcPr>
            <w:tcW w:w="0" w:type="auto"/>
            <w:tcMar>
              <w:top w:w="0" w:type="auto"/>
              <w:bottom w:w="0" w:type="auto"/>
            </w:tcMar>
          </w:tcPr>
          <w:p w:rsidR="00462B70" w:rsidRDefault="00462B70" w:rsidP="00256418">
            <w:pPr>
              <w:spacing w:before="225" w:after="225"/>
              <w:jc w:val="both"/>
            </w:pPr>
            <w:r>
              <w:rPr>
                <w:rFonts w:ascii="Arial" w:hAnsi="Arial" w:cs="Arial"/>
                <w:color w:val="000000"/>
                <w:sz w:val="18"/>
                <w:szCs w:val="18"/>
              </w:rPr>
              <w:t>ZAVAROVANJE ZA ODPRAVO NAPAK</w:t>
            </w:r>
          </w:p>
          <w:p w:rsidR="00462B70" w:rsidRDefault="00462B70" w:rsidP="00256418">
            <w:pPr>
              <w:spacing w:before="225" w:after="225"/>
              <w:jc w:val="both"/>
            </w:pPr>
            <w:r>
              <w:rPr>
                <w:rFonts w:ascii="Arial" w:hAnsi="Arial" w:cs="Arial"/>
                <w:color w:val="000000"/>
                <w:sz w:val="18"/>
                <w:szCs w:val="18"/>
              </w:rPr>
              <w:t>Instrument zavarovanja: Menične izjave in bianco menice</w:t>
            </w:r>
          </w:p>
          <w:p w:rsidR="00462B70" w:rsidRDefault="00462B70" w:rsidP="00256418">
            <w:pPr>
              <w:spacing w:before="225" w:after="225"/>
              <w:jc w:val="both"/>
            </w:pPr>
            <w:r>
              <w:rPr>
                <w:rFonts w:ascii="Arial" w:hAnsi="Arial" w:cs="Arial"/>
                <w:color w:val="000000"/>
                <w:sz w:val="18"/>
                <w:szCs w:val="18"/>
              </w:rPr>
              <w:t>Višina zavarovanja: _____________</w:t>
            </w:r>
          </w:p>
          <w:p w:rsidR="00462B70" w:rsidRDefault="00462B70" w:rsidP="00256418">
            <w:pPr>
              <w:spacing w:before="225" w:after="225"/>
              <w:jc w:val="both"/>
              <w:rPr>
                <w:rFonts w:ascii="Arial" w:hAnsi="Arial" w:cs="Arial"/>
                <w:color w:val="000000"/>
                <w:sz w:val="18"/>
                <w:szCs w:val="18"/>
              </w:rPr>
            </w:pPr>
            <w:r>
              <w:rPr>
                <w:rFonts w:ascii="Arial" w:hAnsi="Arial" w:cs="Arial"/>
                <w:color w:val="000000"/>
                <w:sz w:val="18"/>
                <w:szCs w:val="18"/>
              </w:rPr>
              <w:t xml:space="preserve">Čas veljavnosti: </w:t>
            </w:r>
          </w:p>
          <w:p w:rsidR="00462B70" w:rsidRDefault="00462B70" w:rsidP="006C0901">
            <w:pPr>
              <w:pStyle w:val="ListParagraph"/>
              <w:numPr>
                <w:ilvl w:val="0"/>
                <w:numId w:val="49"/>
              </w:numPr>
              <w:spacing w:before="225" w:after="225"/>
              <w:jc w:val="both"/>
              <w:rPr>
                <w:rFonts w:ascii="Arial" w:hAnsi="Arial" w:cs="Arial"/>
                <w:color w:val="000000"/>
                <w:sz w:val="18"/>
                <w:szCs w:val="18"/>
              </w:rPr>
            </w:pPr>
            <w:r w:rsidRPr="003E2C20">
              <w:rPr>
                <w:rFonts w:ascii="Arial" w:hAnsi="Arial" w:cs="Arial"/>
                <w:color w:val="000000"/>
                <w:sz w:val="18"/>
                <w:szCs w:val="18"/>
              </w:rPr>
              <w:t xml:space="preserve">za </w:t>
            </w:r>
            <w:r>
              <w:rPr>
                <w:rFonts w:ascii="Arial" w:hAnsi="Arial" w:cs="Arial"/>
                <w:color w:val="000000"/>
                <w:sz w:val="18"/>
                <w:szCs w:val="18"/>
              </w:rPr>
              <w:t>avtomatizirani sistem in kolesarske postaje najmanj do _______</w:t>
            </w:r>
          </w:p>
          <w:p w:rsidR="00462B70" w:rsidRDefault="00462B70" w:rsidP="006C0901">
            <w:pPr>
              <w:pStyle w:val="ListParagraph"/>
              <w:numPr>
                <w:ilvl w:val="0"/>
                <w:numId w:val="49"/>
              </w:numPr>
              <w:spacing w:before="225" w:after="225"/>
              <w:jc w:val="both"/>
              <w:rPr>
                <w:rFonts w:ascii="Arial" w:hAnsi="Arial" w:cs="Arial"/>
                <w:color w:val="000000"/>
                <w:sz w:val="18"/>
                <w:szCs w:val="18"/>
              </w:rPr>
            </w:pPr>
            <w:r w:rsidRPr="003E2C20">
              <w:rPr>
                <w:rFonts w:ascii="Arial" w:hAnsi="Arial" w:cs="Arial"/>
                <w:color w:val="000000"/>
                <w:sz w:val="18"/>
                <w:szCs w:val="18"/>
              </w:rPr>
              <w:t>za okvir kolesa najmanj do _____________</w:t>
            </w:r>
          </w:p>
          <w:p w:rsidR="00462B70" w:rsidRDefault="00462B70" w:rsidP="006C0901">
            <w:pPr>
              <w:pStyle w:val="ListParagraph"/>
              <w:numPr>
                <w:ilvl w:val="0"/>
                <w:numId w:val="49"/>
              </w:numPr>
              <w:spacing w:before="225" w:after="225"/>
              <w:jc w:val="both"/>
              <w:rPr>
                <w:rFonts w:ascii="Arial" w:hAnsi="Arial" w:cs="Arial"/>
                <w:color w:val="000000"/>
                <w:sz w:val="18"/>
                <w:szCs w:val="18"/>
              </w:rPr>
            </w:pPr>
            <w:r w:rsidRPr="003E2C20">
              <w:rPr>
                <w:rFonts w:ascii="Arial" w:hAnsi="Arial" w:cs="Arial"/>
                <w:color w:val="000000"/>
                <w:sz w:val="18"/>
                <w:szCs w:val="18"/>
              </w:rPr>
              <w:t>za celotno kolo najmanj do _____________</w:t>
            </w:r>
          </w:p>
          <w:p w:rsidR="00462B70" w:rsidRDefault="00462B70" w:rsidP="006C0901">
            <w:pPr>
              <w:pStyle w:val="ListParagraph"/>
              <w:numPr>
                <w:ilvl w:val="0"/>
                <w:numId w:val="49"/>
              </w:numPr>
              <w:spacing w:before="225" w:after="225"/>
              <w:jc w:val="both"/>
              <w:rPr>
                <w:rFonts w:ascii="Arial" w:hAnsi="Arial" w:cs="Arial"/>
                <w:color w:val="000000"/>
                <w:sz w:val="18"/>
                <w:szCs w:val="18"/>
              </w:rPr>
            </w:pPr>
            <w:r w:rsidRPr="003E2C20">
              <w:rPr>
                <w:rFonts w:ascii="Arial" w:hAnsi="Arial" w:cs="Arial"/>
                <w:color w:val="000000"/>
                <w:sz w:val="18"/>
                <w:szCs w:val="18"/>
              </w:rPr>
              <w:t>za baterijo in motor najmanj do ____________</w:t>
            </w:r>
          </w:p>
          <w:p w:rsidR="00462B70" w:rsidRPr="003E2C20" w:rsidRDefault="00462B70" w:rsidP="006C0901">
            <w:pPr>
              <w:pStyle w:val="ListParagraph"/>
              <w:numPr>
                <w:ilvl w:val="0"/>
                <w:numId w:val="49"/>
              </w:numPr>
              <w:spacing w:before="225" w:after="225"/>
              <w:jc w:val="both"/>
              <w:rPr>
                <w:rFonts w:ascii="Arial" w:hAnsi="Arial" w:cs="Arial"/>
                <w:color w:val="000000"/>
                <w:sz w:val="18"/>
                <w:szCs w:val="18"/>
              </w:rPr>
            </w:pPr>
            <w:r w:rsidRPr="003E2C20">
              <w:rPr>
                <w:rFonts w:ascii="Arial" w:hAnsi="Arial" w:cs="Arial"/>
                <w:color w:val="000000"/>
                <w:sz w:val="18"/>
                <w:szCs w:val="18"/>
              </w:rPr>
              <w:t xml:space="preserve">za rezervne dele </w:t>
            </w:r>
            <w:r>
              <w:rPr>
                <w:rFonts w:ascii="Arial" w:hAnsi="Arial" w:cs="Arial"/>
                <w:color w:val="000000"/>
                <w:sz w:val="18"/>
                <w:szCs w:val="18"/>
              </w:rPr>
              <w:t xml:space="preserve">za kolo </w:t>
            </w:r>
            <w:r w:rsidRPr="003E2C20">
              <w:rPr>
                <w:rFonts w:ascii="Arial" w:hAnsi="Arial" w:cs="Arial"/>
                <w:color w:val="000000"/>
                <w:sz w:val="18"/>
                <w:szCs w:val="18"/>
              </w:rPr>
              <w:t>najmanj do ___________</w:t>
            </w:r>
          </w:p>
          <w:p w:rsidR="00462B70" w:rsidRDefault="00462B70" w:rsidP="00256418">
            <w:pPr>
              <w:spacing w:before="225" w:after="225"/>
              <w:jc w:val="both"/>
            </w:pPr>
            <w:r>
              <w:rPr>
                <w:rFonts w:ascii="Arial" w:hAnsi="Arial" w:cs="Arial"/>
                <w:color w:val="000000"/>
                <w:sz w:val="18"/>
                <w:szCs w:val="18"/>
              </w:rPr>
              <w:t>Dobavitelj je dolžan ob primopredaji izvedenih del predložiti zavarovanje za odpravo napak v garancijskem roku, sicer se bo štelo, da javno naročilo ni uspešno izvedeno, naročnik pa lahko unovči zavarovanje za dobro izvedbo pogodbenih obveznosti.</w:t>
            </w:r>
          </w:p>
          <w:p w:rsidR="00462B70" w:rsidRDefault="00462B70" w:rsidP="00256418">
            <w:pPr>
              <w:spacing w:before="225" w:after="225"/>
              <w:jc w:val="both"/>
            </w:pPr>
            <w:r>
              <w:rPr>
                <w:rFonts w:ascii="Arial" w:hAnsi="Arial" w:cs="Arial"/>
                <w:color w:val="000000"/>
                <w:sz w:val="18"/>
                <w:szCs w:val="18"/>
              </w:rPr>
              <w:lastRenderedPageBreak/>
              <w:t>Zavarovanje za odpravo napak naročnik unovči za vse primere kršitev obveznosti izvajalca iz te pogodbe, vezanih na odpravo napak v garancijski dobi, pri čemer v zvezi z višino unovčitve upošteva naravo in obseg kršitve pogodbenih obveznosti. V kolikor unovčena menica ni unovčena do celotnega zneska zavarovanja, mora dobavitelj naročniku po unovčenju v roku petih (delovnih) dni na naročnikov poziv predložiti novo bianco menico in menično izjavo za preostalo vrednost zavarovanja.</w:t>
            </w:r>
          </w:p>
        </w:tc>
      </w:tr>
    </w:tbl>
    <w:p w:rsidR="00462B70" w:rsidRDefault="00462B70" w:rsidP="00462B70">
      <w:pPr>
        <w:spacing w:before="225" w:after="225" w:line="240" w:lineRule="auto"/>
        <w:jc w:val="both"/>
      </w:pPr>
      <w:r>
        <w:rPr>
          <w:rFonts w:ascii="Arial" w:hAnsi="Arial" w:cs="Arial"/>
          <w:b/>
          <w:bCs/>
          <w:color w:val="000000"/>
          <w:sz w:val="18"/>
          <w:szCs w:val="18"/>
        </w:rPr>
        <w:lastRenderedPageBreak/>
        <w:t>XI. ODSTOP OD POGODBE</w:t>
      </w:r>
    </w:p>
    <w:p w:rsidR="00462B70" w:rsidRDefault="00462B70" w:rsidP="00462B70">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462B70" w:rsidTr="00256418">
        <w:tc>
          <w:tcPr>
            <w:tcW w:w="0" w:type="auto"/>
            <w:tcMar>
              <w:top w:w="0" w:type="auto"/>
              <w:bottom w:w="0" w:type="auto"/>
            </w:tcMar>
          </w:tcPr>
          <w:p w:rsidR="00462B70" w:rsidRDefault="00462B70" w:rsidP="00256418">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rsidR="00462B70" w:rsidRDefault="00462B70" w:rsidP="00256418">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462B70" w:rsidTr="00256418">
              <w:tc>
                <w:tcPr>
                  <w:tcW w:w="0" w:type="auto"/>
                  <w:tcMar>
                    <w:top w:w="0" w:type="auto"/>
                    <w:bottom w:w="0" w:type="auto"/>
                  </w:tcMar>
                </w:tcPr>
                <w:p w:rsidR="00462B70" w:rsidRDefault="00462B70" w:rsidP="006C0901">
                  <w:pPr>
                    <w:numPr>
                      <w:ilvl w:val="0"/>
                      <w:numId w:val="46"/>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rsidR="00462B70" w:rsidRDefault="00462B70" w:rsidP="006C0901">
                  <w:pPr>
                    <w:numPr>
                      <w:ilvl w:val="0"/>
                      <w:numId w:val="46"/>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rsidR="00462B70" w:rsidRDefault="00462B70" w:rsidP="006C0901">
                  <w:pPr>
                    <w:numPr>
                      <w:ilvl w:val="0"/>
                      <w:numId w:val="46"/>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rsidR="00462B70" w:rsidRDefault="00462B70" w:rsidP="00256418"/>
          <w:p w:rsidR="00462B70" w:rsidRDefault="00462B70" w:rsidP="00256418">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462B70" w:rsidTr="00256418">
              <w:tc>
                <w:tcPr>
                  <w:tcW w:w="0" w:type="auto"/>
                  <w:tcMar>
                    <w:top w:w="0" w:type="auto"/>
                    <w:bottom w:w="0" w:type="auto"/>
                  </w:tcMar>
                </w:tcPr>
                <w:p w:rsidR="00462B70" w:rsidRDefault="00462B70" w:rsidP="006C0901">
                  <w:pPr>
                    <w:numPr>
                      <w:ilvl w:val="0"/>
                      <w:numId w:val="47"/>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rsidR="00462B70" w:rsidRDefault="00462B70" w:rsidP="006C0901">
                  <w:pPr>
                    <w:numPr>
                      <w:ilvl w:val="0"/>
                      <w:numId w:val="47"/>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rsidR="00462B70" w:rsidRDefault="00462B70" w:rsidP="006C0901">
                  <w:pPr>
                    <w:numPr>
                      <w:ilvl w:val="0"/>
                      <w:numId w:val="47"/>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rsidR="00462B70" w:rsidRDefault="00462B70" w:rsidP="00256418"/>
          <w:p w:rsidR="00462B70" w:rsidRDefault="00462B70" w:rsidP="00256418">
            <w:pPr>
              <w:spacing w:before="225" w:after="225"/>
              <w:jc w:val="both"/>
            </w:pPr>
            <w:r>
              <w:rPr>
                <w:rFonts w:ascii="Arial" w:hAnsi="Arial" w:cs="Arial"/>
                <w:color w:val="000000"/>
                <w:sz w:val="18"/>
                <w:szCs w:val="18"/>
              </w:rPr>
              <w:t>Odstop od pogodbe učinkuje z dnem, ko izvajalec prejme pisno izjavo naročnika o odstopu.</w:t>
            </w:r>
          </w:p>
          <w:p w:rsidR="00462B70" w:rsidRDefault="00462B70" w:rsidP="00256418">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rsidR="00462B70" w:rsidRDefault="00462B70" w:rsidP="00462B70">
      <w:pPr>
        <w:spacing w:before="225" w:after="225" w:line="240" w:lineRule="auto"/>
        <w:jc w:val="both"/>
      </w:pPr>
      <w:r>
        <w:rPr>
          <w:rFonts w:ascii="Arial" w:hAnsi="Arial" w:cs="Arial"/>
          <w:b/>
          <w:bCs/>
          <w:color w:val="000000"/>
          <w:sz w:val="18"/>
          <w:szCs w:val="18"/>
        </w:rPr>
        <w:t>XII. SOCIALNA KLAVZULA</w:t>
      </w:r>
    </w:p>
    <w:p w:rsidR="00462B70" w:rsidRDefault="00462B70" w:rsidP="00462B70">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462B70" w:rsidTr="00256418">
        <w:tc>
          <w:tcPr>
            <w:tcW w:w="0" w:type="auto"/>
            <w:tcMar>
              <w:top w:w="0" w:type="auto"/>
              <w:bottom w:w="0" w:type="auto"/>
            </w:tcMar>
          </w:tcPr>
          <w:p w:rsidR="00462B70" w:rsidRDefault="00462B70" w:rsidP="00462B70">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462B70" w:rsidRDefault="00462B70" w:rsidP="00462B70">
            <w:pPr>
              <w:spacing w:before="225" w:after="225"/>
              <w:jc w:val="both"/>
            </w:pPr>
            <w:r>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rsidR="00462B70" w:rsidRDefault="00462B70" w:rsidP="00462B70">
            <w:pPr>
              <w:rPr>
                <w:rFonts w:ascii="Arial" w:hAnsi="Arial" w:cs="Arial"/>
                <w:color w:val="000000"/>
                <w:sz w:val="18"/>
                <w:szCs w:val="18"/>
              </w:rPr>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rsidR="00462B70" w:rsidRDefault="00462B70" w:rsidP="00462B70"/>
        </w:tc>
      </w:tr>
    </w:tbl>
    <w:p w:rsidR="00462B70" w:rsidRDefault="00462B70" w:rsidP="00462B70">
      <w:pPr>
        <w:spacing w:before="225" w:after="225" w:line="240" w:lineRule="auto"/>
        <w:jc w:val="both"/>
      </w:pPr>
      <w:r>
        <w:rPr>
          <w:rFonts w:ascii="Arial" w:hAnsi="Arial" w:cs="Arial"/>
          <w:b/>
          <w:bCs/>
          <w:color w:val="000000"/>
          <w:sz w:val="18"/>
          <w:szCs w:val="18"/>
        </w:rPr>
        <w:lastRenderedPageBreak/>
        <w:t>XIII. REVIZIJSKA SLED</w:t>
      </w:r>
    </w:p>
    <w:p w:rsidR="00462B70" w:rsidRDefault="00462B70" w:rsidP="00462B70">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462B70" w:rsidTr="00256418">
        <w:tc>
          <w:tcPr>
            <w:tcW w:w="0" w:type="auto"/>
            <w:tcMar>
              <w:top w:w="0" w:type="auto"/>
              <w:bottom w:w="0" w:type="auto"/>
            </w:tcMar>
          </w:tcPr>
          <w:p w:rsidR="00462B70" w:rsidRDefault="00462B70" w:rsidP="00256418">
            <w:pPr>
              <w:spacing w:before="225" w:after="225"/>
              <w:jc w:val="both"/>
            </w:pPr>
            <w:r>
              <w:rPr>
                <w:rFonts w:ascii="Arial" w:hAnsi="Arial" w:cs="Arial"/>
                <w:color w:val="000000"/>
                <w:sz w:val="18"/>
                <w:szCs w:val="18"/>
              </w:rPr>
              <w:t>Vsa dokumentacija, povezana z izvedbo projekta, mora biti hranjena na način, da zagotavlja revizijsko sled dobave blaga.</w:t>
            </w:r>
          </w:p>
          <w:p w:rsidR="00462B70" w:rsidRDefault="00462B70" w:rsidP="00256418">
            <w:pPr>
              <w:spacing w:before="225" w:after="225"/>
              <w:jc w:val="both"/>
            </w:pPr>
            <w:r>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rsidR="00462B70" w:rsidRDefault="00462B70" w:rsidP="00256418">
            <w:pPr>
              <w:spacing w:before="225" w:after="225"/>
              <w:jc w:val="both"/>
            </w:pPr>
            <w:r>
              <w:rPr>
                <w:rFonts w:ascii="Arial" w:hAnsi="Arial" w:cs="Arial"/>
                <w:color w:val="000000"/>
                <w:sz w:val="18"/>
                <w:szCs w:val="18"/>
              </w:rPr>
              <w:t>Dobavitelj se zavezuje, da bo zagotovil dostop do celotne dokumentacije v zvezi z dobavo ministrstvu</w:t>
            </w:r>
            <w:r w:rsidRPr="00CA7587">
              <w:rPr>
                <w:rFonts w:ascii="Arial" w:hAnsi="Arial" w:cs="Arial"/>
                <w:color w:val="000000" w:themeColor="text1"/>
                <w:sz w:val="18"/>
                <w:szCs w:val="18"/>
              </w:rPr>
              <w:t xml:space="preserve">, naročniku </w:t>
            </w:r>
            <w:r>
              <w:rPr>
                <w:rFonts w:ascii="Arial" w:hAnsi="Arial" w:cs="Arial"/>
                <w:color w:val="000000"/>
                <w:sz w:val="18"/>
                <w:szCs w:val="18"/>
              </w:rPr>
              <w:t>,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rsidR="00462B70" w:rsidRDefault="00462B70" w:rsidP="00256418">
            <w:pPr>
              <w:spacing w:before="225" w:after="225"/>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rsidR="00462B70" w:rsidRDefault="00462B70" w:rsidP="00256418">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rsidR="00462B70" w:rsidRDefault="00462B70" w:rsidP="00462B70">
      <w:pPr>
        <w:spacing w:before="225" w:after="225" w:line="240" w:lineRule="auto"/>
        <w:jc w:val="both"/>
      </w:pPr>
      <w:r>
        <w:rPr>
          <w:rFonts w:ascii="Arial" w:hAnsi="Arial" w:cs="Arial"/>
          <w:b/>
          <w:bCs/>
          <w:color w:val="000000"/>
          <w:sz w:val="18"/>
          <w:szCs w:val="18"/>
        </w:rPr>
        <w:t>XIV. PROTIKORUPCIJSKA KLAVZULA</w:t>
      </w:r>
    </w:p>
    <w:p w:rsidR="00462B70" w:rsidRDefault="00462B70" w:rsidP="00462B70">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462B70" w:rsidTr="00256418">
        <w:tc>
          <w:tcPr>
            <w:tcW w:w="0" w:type="auto"/>
            <w:tcMar>
              <w:top w:w="0" w:type="auto"/>
              <w:bottom w:w="0" w:type="auto"/>
            </w:tcMar>
          </w:tcPr>
          <w:p w:rsidR="00462B70" w:rsidRDefault="00462B70" w:rsidP="00256418">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462B70" w:rsidTr="00256418">
              <w:tc>
                <w:tcPr>
                  <w:tcW w:w="0" w:type="auto"/>
                  <w:tcMar>
                    <w:top w:w="0" w:type="auto"/>
                    <w:bottom w:w="0" w:type="auto"/>
                  </w:tcMar>
                </w:tcPr>
                <w:p w:rsidR="00462B70" w:rsidRDefault="00462B70" w:rsidP="006C0901">
                  <w:pPr>
                    <w:numPr>
                      <w:ilvl w:val="0"/>
                      <w:numId w:val="48"/>
                    </w:numPr>
                    <w:jc w:val="both"/>
                    <w:rPr>
                      <w:rFonts w:ascii="Arial" w:hAnsi="Arial" w:cs="Arial"/>
                      <w:color w:val="000000"/>
                      <w:sz w:val="18"/>
                      <w:szCs w:val="18"/>
                    </w:rPr>
                  </w:pPr>
                  <w:r>
                    <w:rPr>
                      <w:rFonts w:ascii="Arial" w:hAnsi="Arial" w:cs="Arial"/>
                      <w:color w:val="000000"/>
                      <w:sz w:val="18"/>
                      <w:szCs w:val="18"/>
                    </w:rPr>
                    <w:t>pridobitev posla ali</w:t>
                  </w:r>
                </w:p>
                <w:p w:rsidR="00462B70" w:rsidRDefault="00462B70" w:rsidP="006C0901">
                  <w:pPr>
                    <w:numPr>
                      <w:ilvl w:val="0"/>
                      <w:numId w:val="48"/>
                    </w:numPr>
                    <w:jc w:val="both"/>
                    <w:rPr>
                      <w:rFonts w:ascii="Arial" w:hAnsi="Arial" w:cs="Arial"/>
                      <w:color w:val="000000"/>
                      <w:sz w:val="18"/>
                      <w:szCs w:val="18"/>
                    </w:rPr>
                  </w:pPr>
                  <w:r>
                    <w:rPr>
                      <w:rFonts w:ascii="Arial" w:hAnsi="Arial" w:cs="Arial"/>
                      <w:color w:val="000000"/>
                      <w:sz w:val="18"/>
                      <w:szCs w:val="18"/>
                    </w:rPr>
                    <w:t>za sklenitev posla pod ugodnejšimi pogoji ali</w:t>
                  </w:r>
                </w:p>
                <w:p w:rsidR="00462B70" w:rsidRDefault="00462B70" w:rsidP="006C0901">
                  <w:pPr>
                    <w:numPr>
                      <w:ilvl w:val="0"/>
                      <w:numId w:val="48"/>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rsidR="00462B70" w:rsidRDefault="00462B70" w:rsidP="006C0901">
                  <w:pPr>
                    <w:numPr>
                      <w:ilvl w:val="0"/>
                      <w:numId w:val="48"/>
                    </w:numPr>
                    <w:ind w:left="714" w:hanging="357"/>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rsidR="00462B70" w:rsidRDefault="00462B70" w:rsidP="00256418">
            <w:pPr>
              <w:spacing w:before="120" w:after="120"/>
              <w:jc w:val="both"/>
              <w:rPr>
                <w:rFonts w:ascii="Arial" w:hAnsi="Arial" w:cs="Arial"/>
                <w:color w:val="000000"/>
                <w:sz w:val="18"/>
                <w:szCs w:val="18"/>
              </w:rPr>
            </w:pPr>
            <w:r>
              <w:rPr>
                <w:rFonts w:ascii="Arial" w:hAnsi="Arial" w:cs="Arial"/>
                <w:color w:val="000000"/>
                <w:sz w:val="18"/>
                <w:szCs w:val="18"/>
              </w:rPr>
              <w:t>je pogodba nična.</w:t>
            </w:r>
          </w:p>
          <w:p w:rsidR="00462B70" w:rsidRDefault="00462B70" w:rsidP="00256418">
            <w:pPr>
              <w:spacing w:before="120" w:after="120"/>
              <w:jc w:val="both"/>
            </w:pPr>
          </w:p>
        </w:tc>
      </w:tr>
    </w:tbl>
    <w:p w:rsidR="00462B70" w:rsidRDefault="00462B70" w:rsidP="00462B70">
      <w:pPr>
        <w:spacing w:before="120" w:after="225" w:line="240" w:lineRule="auto"/>
        <w:jc w:val="both"/>
      </w:pPr>
      <w:r>
        <w:rPr>
          <w:rFonts w:ascii="Arial" w:hAnsi="Arial" w:cs="Arial"/>
          <w:b/>
          <w:bCs/>
          <w:color w:val="000000"/>
          <w:sz w:val="18"/>
          <w:szCs w:val="18"/>
        </w:rPr>
        <w:t>XV. REŠEVANJE SPOROV</w:t>
      </w:r>
    </w:p>
    <w:p w:rsidR="00462B70" w:rsidRDefault="00462B70" w:rsidP="00462B70">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462B70" w:rsidTr="00256418">
        <w:tc>
          <w:tcPr>
            <w:tcW w:w="0" w:type="auto"/>
            <w:tcMar>
              <w:top w:w="0" w:type="auto"/>
              <w:bottom w:w="0" w:type="auto"/>
            </w:tcMar>
          </w:tcPr>
          <w:p w:rsidR="00462B70" w:rsidRDefault="00462B70" w:rsidP="00256418">
            <w:pPr>
              <w:spacing w:before="120" w:after="120"/>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rsidR="00462B70" w:rsidRDefault="00462B70" w:rsidP="00462B70">
      <w:pPr>
        <w:spacing w:before="120" w:after="225" w:line="240" w:lineRule="auto"/>
        <w:jc w:val="both"/>
      </w:pPr>
      <w:r>
        <w:rPr>
          <w:rFonts w:ascii="Arial" w:hAnsi="Arial" w:cs="Arial"/>
          <w:b/>
          <w:bCs/>
          <w:color w:val="000000"/>
          <w:sz w:val="18"/>
          <w:szCs w:val="18"/>
        </w:rPr>
        <w:t>XVI. KONČNE DOLOČBE</w:t>
      </w:r>
    </w:p>
    <w:p w:rsidR="00462B70" w:rsidRDefault="00462B70" w:rsidP="00462B70">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2"/>
      </w:tblGrid>
      <w:tr w:rsidR="00462B70" w:rsidTr="00256418">
        <w:tc>
          <w:tcPr>
            <w:tcW w:w="0" w:type="auto"/>
            <w:tcMar>
              <w:top w:w="0" w:type="auto"/>
              <w:bottom w:w="0" w:type="auto"/>
            </w:tcMar>
          </w:tcPr>
          <w:p w:rsidR="00462B70" w:rsidRDefault="00462B70" w:rsidP="00256418">
            <w:pPr>
              <w:spacing w:before="225" w:after="225"/>
              <w:jc w:val="both"/>
            </w:pPr>
            <w:r>
              <w:rPr>
                <w:rFonts w:ascii="Arial" w:hAnsi="Arial" w:cs="Arial"/>
                <w:color w:val="000000"/>
                <w:sz w:val="18"/>
                <w:szCs w:val="18"/>
              </w:rPr>
              <w:lastRenderedPageBreak/>
              <w:t>Če katerakoli od določb je ali postane neveljavna, to ne vpliva na ostale pogodbene določbe. Neveljavna določba se nadomesti z veljavno, ki mora čim bolj ustrezati namenu, ki ga je zasledovala neveljavna določba.</w:t>
            </w:r>
          </w:p>
          <w:p w:rsidR="00462B70" w:rsidRDefault="00462B70" w:rsidP="00256418">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rsidR="00462B70" w:rsidRDefault="00462B70" w:rsidP="00462B70">
      <w:pPr>
        <w:spacing w:after="0" w:line="240" w:lineRule="auto"/>
        <w:jc w:val="center"/>
        <w:rPr>
          <w:rFonts w:ascii="Arial" w:hAnsi="Arial" w:cs="Arial"/>
          <w:b/>
          <w:bCs/>
          <w:color w:val="000000"/>
          <w:sz w:val="18"/>
          <w:szCs w:val="18"/>
        </w:rPr>
      </w:pPr>
    </w:p>
    <w:p w:rsidR="00462B70" w:rsidRDefault="00462B70" w:rsidP="00462B70">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2"/>
      </w:tblGrid>
      <w:tr w:rsidR="00462B70" w:rsidTr="00256418">
        <w:tc>
          <w:tcPr>
            <w:tcW w:w="0" w:type="auto"/>
            <w:tcMar>
              <w:top w:w="0" w:type="auto"/>
              <w:bottom w:w="0" w:type="auto"/>
            </w:tcMar>
          </w:tcPr>
          <w:p w:rsidR="00462B70" w:rsidRDefault="00462B70" w:rsidP="00256418">
            <w:pPr>
              <w:spacing w:before="225" w:after="225"/>
              <w:jc w:val="both"/>
              <w:rPr>
                <w:rFonts w:ascii="Arial" w:hAnsi="Arial" w:cs="Arial"/>
                <w:color w:val="000000"/>
                <w:sz w:val="18"/>
                <w:szCs w:val="18"/>
              </w:rPr>
            </w:pPr>
            <w:r>
              <w:rPr>
                <w:rFonts w:ascii="Arial" w:hAnsi="Arial" w:cs="Arial"/>
                <w:color w:val="000000"/>
                <w:sz w:val="18"/>
                <w:szCs w:val="18"/>
              </w:rPr>
              <w:t>Pogodba je sestavljena in podpisana v štirih (4) enakih izvodih, od katerih dobavitelj prejme dva (2) izvoda in naročnik dva (2) izvoda. Pogodba je sklenjena in prične veljati z dnem, ko jo podpišeta obe pogodbeni stranki, pod odložnim pogojem po predložitvi zavarovanja za dobro izvedbo.</w:t>
            </w:r>
          </w:p>
          <w:p w:rsidR="00462B70" w:rsidRDefault="00462B70" w:rsidP="00256418">
            <w:pPr>
              <w:spacing w:before="225" w:after="225"/>
              <w:jc w:val="both"/>
              <w:rPr>
                <w:rFonts w:ascii="Arial" w:hAnsi="Arial" w:cs="Arial"/>
                <w:color w:val="000000"/>
                <w:sz w:val="18"/>
                <w:szCs w:val="18"/>
              </w:rPr>
            </w:pPr>
          </w:p>
          <w:p w:rsidR="00462B70" w:rsidRDefault="00462B70" w:rsidP="00256418">
            <w:pPr>
              <w:spacing w:before="225" w:after="225"/>
              <w:jc w:val="both"/>
              <w:rPr>
                <w:rFonts w:ascii="Arial" w:hAnsi="Arial" w:cs="Arial"/>
                <w:color w:val="000000"/>
                <w:sz w:val="18"/>
                <w:szCs w:val="18"/>
              </w:rPr>
            </w:pPr>
          </w:p>
          <w:p w:rsidR="00462B70" w:rsidRDefault="00462B70" w:rsidP="00256418">
            <w:pPr>
              <w:spacing w:before="225" w:after="225"/>
              <w:jc w:val="both"/>
            </w:pPr>
          </w:p>
        </w:tc>
      </w:tr>
    </w:tbl>
    <w:p w:rsidR="00462B70" w:rsidRDefault="00462B70" w:rsidP="00462B70">
      <w:pPr>
        <w:spacing w:before="120" w:after="0" w:line="240" w:lineRule="auto"/>
        <w:jc w:val="both"/>
      </w:pPr>
      <w:r>
        <w:rPr>
          <w:rFonts w:ascii="Arial" w:hAnsi="Arial" w:cs="Arial"/>
          <w:color w:val="000000"/>
          <w:sz w:val="18"/>
          <w:szCs w:val="18"/>
        </w:rPr>
        <w:t>V/na ________________, dne ________________</w:t>
      </w:r>
    </w:p>
    <w:p w:rsidR="00BE675F" w:rsidRDefault="00BE675F" w:rsidP="00462B70">
      <w:pPr>
        <w:spacing w:before="225" w:after="225" w:line="240" w:lineRule="auto"/>
        <w:jc w:val="both"/>
      </w:pPr>
    </w:p>
    <w:sectPr w:rsidR="00BE675F"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756C1" w:rsidRDefault="007756C1" w:rsidP="006975C6">
      <w:pPr>
        <w:spacing w:after="0" w:line="240" w:lineRule="auto"/>
      </w:pPr>
      <w:r>
        <w:separator/>
      </w:r>
    </w:p>
  </w:endnote>
  <w:endnote w:type="continuationSeparator" w:id="0">
    <w:p w:rsidR="007756C1" w:rsidRDefault="007756C1"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swiss"/>
    <w:notTrueType/>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6418" w:rsidRDefault="00256418" w:rsidP="008E5212">
    <w:pPr>
      <w:pStyle w:val="Footer"/>
      <w:tabs>
        <w:tab w:val="left" w:pos="3301"/>
      </w:tabs>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6418" w:rsidRDefault="00256418" w:rsidP="008E5212">
    <w:pPr>
      <w:pStyle w:val="Footer"/>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6418" w:rsidRDefault="00256418" w:rsidP="008E5212">
    <w:pPr>
      <w:pStyle w:val="Footer"/>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6418" w:rsidRDefault="00256418" w:rsidP="008E5212">
    <w:pPr>
      <w:pStyle w:val="Footer"/>
      <w:tabs>
        <w:tab w:val="left" w:pos="3301"/>
      </w:tabs>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6418" w:rsidRDefault="00256418" w:rsidP="008E5212">
    <w:pPr>
      <w:pStyle w:val="Footer"/>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6418" w:rsidRDefault="00256418" w:rsidP="008E5212">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6418" w:rsidRDefault="00256418" w:rsidP="008E5212">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6418" w:rsidRDefault="00256418" w:rsidP="008E5212">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6418" w:rsidRDefault="00256418" w:rsidP="008E5212">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6418" w:rsidRDefault="00256418" w:rsidP="008E5212">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6418" w:rsidRDefault="00256418" w:rsidP="008E5212">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6418" w:rsidRDefault="00256418" w:rsidP="008E5212">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6418" w:rsidRDefault="00256418" w:rsidP="008E5212">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756C1" w:rsidRDefault="007756C1" w:rsidP="006975C6">
      <w:pPr>
        <w:spacing w:after="0" w:line="240" w:lineRule="auto"/>
      </w:pPr>
      <w:r>
        <w:separator/>
      </w:r>
    </w:p>
  </w:footnote>
  <w:footnote w:type="continuationSeparator" w:id="0">
    <w:p w:rsidR="007756C1" w:rsidRDefault="007756C1"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934" w:type="dxa"/>
      <w:tblInd w:w="-176" w:type="dxa"/>
      <w:tblLook w:val="04A0" w:firstRow="1" w:lastRow="0" w:firstColumn="1" w:lastColumn="0" w:noHBand="0" w:noVBand="1"/>
    </w:tblPr>
    <w:tblGrid>
      <w:gridCol w:w="1027"/>
      <w:gridCol w:w="2268"/>
      <w:gridCol w:w="4371"/>
      <w:gridCol w:w="2268"/>
    </w:tblGrid>
    <w:tr w:rsidR="00506FAF" w:rsidRPr="006F1DA5" w:rsidTr="001768E8">
      <w:trPr>
        <w:trHeight w:val="1359"/>
      </w:trPr>
      <w:tc>
        <w:tcPr>
          <w:tcW w:w="1027" w:type="dxa"/>
        </w:tcPr>
        <w:p w:rsidR="00506FAF" w:rsidRPr="006F1DA5" w:rsidRDefault="00506FAF" w:rsidP="00506FAF">
          <w:pPr>
            <w:pStyle w:val="Header"/>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9264" behindDoc="0" locked="0" layoutInCell="1" allowOverlap="1" wp14:anchorId="33B4F373" wp14:editId="3FEC6169">
                <wp:simplePos x="0" y="0"/>
                <wp:positionH relativeFrom="page">
                  <wp:posOffset>111125</wp:posOffset>
                </wp:positionH>
                <wp:positionV relativeFrom="paragraph">
                  <wp:posOffset>-77821</wp:posOffset>
                </wp:positionV>
                <wp:extent cx="509037" cy="721635"/>
                <wp:effectExtent l="0" t="0" r="0" b="254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a:extLst>
                            <a:ext uri="{28A0092B-C50C-407E-A947-70E740481C1C}">
                              <a14:useLocalDpi xmlns:a14="http://schemas.microsoft.com/office/drawing/2010/main" val="0"/>
                            </a:ext>
                          </a:extLst>
                        </a:blip>
                        <a:stretch>
                          <a:fillRect/>
                        </a:stretch>
                      </pic:blipFill>
                      <pic:spPr>
                        <a:xfrm>
                          <a:off x="0" y="0"/>
                          <a:ext cx="509037" cy="721635"/>
                        </a:xfrm>
                        <a:prstGeom prst="rect">
                          <a:avLst/>
                        </a:prstGeom>
                      </pic:spPr>
                    </pic:pic>
                  </a:graphicData>
                </a:graphic>
                <wp14:sizeRelH relativeFrom="page">
                  <wp14:pctWidth>0</wp14:pctWidth>
                </wp14:sizeRelH>
                <wp14:sizeRelV relativeFrom="page">
                  <wp14:pctHeight>0</wp14:pctHeight>
                </wp14:sizeRelV>
              </wp:anchor>
            </w:drawing>
          </w:r>
        </w:p>
      </w:tc>
      <w:tc>
        <w:tcPr>
          <w:tcW w:w="2268" w:type="dxa"/>
        </w:tcPr>
        <w:p w:rsidR="00506FAF" w:rsidRPr="006F1DA5" w:rsidRDefault="00506FAF" w:rsidP="00506FAF">
          <w:pPr>
            <w:pStyle w:val="Header"/>
            <w:rPr>
              <w:rFonts w:ascii="Arial" w:hAnsi="Arial" w:cs="Arial"/>
              <w:b/>
              <w:color w:val="000000" w:themeColor="text1"/>
              <w:sz w:val="18"/>
              <w:szCs w:val="18"/>
            </w:rPr>
          </w:pPr>
          <w:r w:rsidRPr="006F1DA5">
            <w:rPr>
              <w:rFonts w:ascii="Arial" w:hAnsi="Arial" w:cs="Arial"/>
              <w:b/>
              <w:color w:val="000000" w:themeColor="text1"/>
              <w:sz w:val="18"/>
              <w:szCs w:val="18"/>
            </w:rPr>
            <w:t xml:space="preserve">OBČINA </w:t>
          </w:r>
          <w:r>
            <w:rPr>
              <w:rFonts w:ascii="Arial" w:hAnsi="Arial" w:cs="Arial"/>
              <w:b/>
              <w:color w:val="000000" w:themeColor="text1"/>
              <w:sz w:val="18"/>
              <w:szCs w:val="18"/>
            </w:rPr>
            <w:t>IDRIJA</w:t>
          </w:r>
        </w:p>
        <w:p w:rsidR="00506FAF" w:rsidRPr="006F1DA5" w:rsidRDefault="00506FAF" w:rsidP="00506FAF">
          <w:pPr>
            <w:pStyle w:val="Header"/>
            <w:rPr>
              <w:rFonts w:ascii="Arial" w:hAnsi="Arial" w:cs="Arial"/>
              <w:color w:val="000000" w:themeColor="text1"/>
              <w:sz w:val="16"/>
              <w:szCs w:val="16"/>
            </w:rPr>
          </w:pPr>
          <w:r>
            <w:rPr>
              <w:rFonts w:ascii="Arial" w:hAnsi="Arial" w:cs="Arial"/>
              <w:color w:val="000000" w:themeColor="text1"/>
              <w:sz w:val="16"/>
              <w:szCs w:val="16"/>
            </w:rPr>
            <w:t>Mestni trg 1</w:t>
          </w:r>
        </w:p>
        <w:p w:rsidR="00506FAF" w:rsidRPr="006F1DA5" w:rsidRDefault="00506FAF" w:rsidP="00506FAF">
          <w:pPr>
            <w:pStyle w:val="Header"/>
            <w:rPr>
              <w:rFonts w:ascii="Arial" w:hAnsi="Arial" w:cs="Arial"/>
              <w:color w:val="000000" w:themeColor="text1"/>
              <w:sz w:val="16"/>
              <w:szCs w:val="16"/>
            </w:rPr>
          </w:pPr>
          <w:r>
            <w:rPr>
              <w:rFonts w:ascii="Arial" w:hAnsi="Arial" w:cs="Arial"/>
              <w:color w:val="000000" w:themeColor="text1"/>
              <w:sz w:val="16"/>
              <w:szCs w:val="16"/>
            </w:rPr>
            <w:t>5280 Idrija</w:t>
          </w:r>
        </w:p>
        <w:p w:rsidR="00506FAF" w:rsidRPr="006F1DA5" w:rsidRDefault="00506FAF" w:rsidP="00506FAF">
          <w:pPr>
            <w:pStyle w:val="Header"/>
            <w:rPr>
              <w:rFonts w:ascii="Arial" w:hAnsi="Arial" w:cs="Arial"/>
              <w:color w:val="000000" w:themeColor="text1"/>
              <w:sz w:val="16"/>
              <w:szCs w:val="16"/>
            </w:rPr>
          </w:pPr>
          <w:r w:rsidRPr="006F1DA5">
            <w:rPr>
              <w:rFonts w:ascii="Arial" w:hAnsi="Arial" w:cs="Arial"/>
              <w:color w:val="000000" w:themeColor="text1"/>
              <w:sz w:val="16"/>
              <w:szCs w:val="16"/>
            </w:rPr>
            <w:t xml:space="preserve">Splet: </w:t>
          </w:r>
          <w:r w:rsidRPr="00C2568C">
            <w:rPr>
              <w:rFonts w:ascii="Arial" w:hAnsi="Arial" w:cs="Arial"/>
              <w:color w:val="000000" w:themeColor="text1"/>
              <w:sz w:val="16"/>
              <w:szCs w:val="16"/>
            </w:rPr>
            <w:t>https://www.idrija.si/</w:t>
          </w:r>
        </w:p>
        <w:p w:rsidR="00506FAF" w:rsidRPr="006F1DA5" w:rsidRDefault="00506FAF" w:rsidP="00506FAF">
          <w:pPr>
            <w:pStyle w:val="Header"/>
            <w:rPr>
              <w:rFonts w:ascii="Arial" w:hAnsi="Arial" w:cs="Arial"/>
              <w:b/>
              <w:color w:val="000000" w:themeColor="text1"/>
            </w:rPr>
          </w:pPr>
          <w:r w:rsidRPr="006F1DA5">
            <w:rPr>
              <w:rFonts w:ascii="Arial" w:hAnsi="Arial" w:cs="Arial"/>
              <w:color w:val="000000" w:themeColor="text1"/>
              <w:sz w:val="16"/>
              <w:szCs w:val="16"/>
            </w:rPr>
            <w:t xml:space="preserve">Email: </w:t>
          </w:r>
          <w:r w:rsidRPr="00C2568C">
            <w:rPr>
              <w:rFonts w:ascii="Arial" w:hAnsi="Arial" w:cs="Arial"/>
              <w:color w:val="000000" w:themeColor="text1"/>
              <w:sz w:val="16"/>
              <w:szCs w:val="16"/>
            </w:rPr>
            <w:t>obcina.idrija@idrija.si</w:t>
          </w:r>
        </w:p>
      </w:tc>
      <w:tc>
        <w:tcPr>
          <w:tcW w:w="4371" w:type="dxa"/>
        </w:tcPr>
        <w:p w:rsidR="00506FAF" w:rsidRPr="006F1DA5" w:rsidRDefault="00506FAF" w:rsidP="00506FAF">
          <w:pPr>
            <w:pStyle w:val="Header"/>
            <w:rPr>
              <w:rFonts w:ascii="Arial" w:hAnsi="Arial" w:cs="Arial"/>
              <w:b/>
              <w:color w:val="000000" w:themeColor="text1"/>
            </w:rPr>
          </w:pPr>
          <w:r>
            <w:rPr>
              <w:rFonts w:ascii="Arial" w:hAnsi="Arial" w:cs="Arial"/>
              <w:b/>
              <w:noProof/>
              <w:color w:val="000000" w:themeColor="text1"/>
              <w:lang w:eastAsia="sl-SI"/>
            </w:rPr>
            <w:drawing>
              <wp:anchor distT="0" distB="0" distL="114300" distR="114300" simplePos="0" relativeHeight="251661312" behindDoc="0" locked="0" layoutInCell="1" allowOverlap="1" wp14:anchorId="6A61E2CB" wp14:editId="484663EE">
                <wp:simplePos x="0" y="0"/>
                <wp:positionH relativeFrom="column">
                  <wp:posOffset>-68324</wp:posOffset>
                </wp:positionH>
                <wp:positionV relativeFrom="paragraph">
                  <wp:posOffset>271780</wp:posOffset>
                </wp:positionV>
                <wp:extent cx="2452370" cy="37401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a:extLst>
                            <a:ext uri="{28A0092B-C50C-407E-A947-70E740481C1C}">
                              <a14:useLocalDpi xmlns:a14="http://schemas.microsoft.com/office/drawing/2010/main" val="0"/>
                            </a:ext>
                          </a:extLst>
                        </a:blip>
                        <a:stretch>
                          <a:fillRect/>
                        </a:stretch>
                      </pic:blipFill>
                      <pic:spPr>
                        <a:xfrm>
                          <a:off x="0" y="0"/>
                          <a:ext cx="2452370" cy="374015"/>
                        </a:xfrm>
                        <a:prstGeom prst="rect">
                          <a:avLst/>
                        </a:prstGeom>
                      </pic:spPr>
                    </pic:pic>
                  </a:graphicData>
                </a:graphic>
                <wp14:sizeRelH relativeFrom="page">
                  <wp14:pctWidth>0</wp14:pctWidth>
                </wp14:sizeRelH>
                <wp14:sizeRelV relativeFrom="page">
                  <wp14:pctHeight>0</wp14:pctHeight>
                </wp14:sizeRelV>
              </wp:anchor>
            </w:drawing>
          </w:r>
        </w:p>
      </w:tc>
      <w:tc>
        <w:tcPr>
          <w:tcW w:w="2268" w:type="dxa"/>
        </w:tcPr>
        <w:p w:rsidR="00506FAF" w:rsidRPr="006F1DA5" w:rsidRDefault="00506FAF" w:rsidP="00506FAF">
          <w:pPr>
            <w:pStyle w:val="Header"/>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60288" behindDoc="0" locked="0" layoutInCell="1" allowOverlap="1" wp14:anchorId="4F7487AA" wp14:editId="4485554E">
                <wp:simplePos x="0" y="0"/>
                <wp:positionH relativeFrom="page">
                  <wp:posOffset>-480919</wp:posOffset>
                </wp:positionH>
                <wp:positionV relativeFrom="paragraph">
                  <wp:posOffset>-143105</wp:posOffset>
                </wp:positionV>
                <wp:extent cx="1982578" cy="959101"/>
                <wp:effectExtent l="0" t="0" r="0" b="635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3">
                          <a:extLst>
                            <a:ext uri="{28A0092B-C50C-407E-A947-70E740481C1C}">
                              <a14:useLocalDpi xmlns:a14="http://schemas.microsoft.com/office/drawing/2010/main" val="0"/>
                            </a:ext>
                          </a:extLst>
                        </a:blip>
                        <a:stretch>
                          <a:fillRect/>
                        </a:stretch>
                      </pic:blipFill>
                      <pic:spPr>
                        <a:xfrm>
                          <a:off x="0" y="0"/>
                          <a:ext cx="1982578" cy="959101"/>
                        </a:xfrm>
                        <a:prstGeom prst="rect">
                          <a:avLst/>
                        </a:prstGeom>
                      </pic:spPr>
                    </pic:pic>
                  </a:graphicData>
                </a:graphic>
                <wp14:sizeRelH relativeFrom="page">
                  <wp14:pctWidth>0</wp14:pctWidth>
                </wp14:sizeRelH>
                <wp14:sizeRelV relativeFrom="page">
                  <wp14:pctHeight>0</wp14:pctHeight>
                </wp14:sizeRelV>
              </wp:anchor>
            </w:drawing>
          </w:r>
        </w:p>
      </w:tc>
    </w:tr>
  </w:tbl>
  <w:p w:rsidR="00506FAF" w:rsidRDefault="00506F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2691D"/>
    <w:multiLevelType w:val="hybridMultilevel"/>
    <w:tmpl w:val="E0603FB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77D92"/>
    <w:multiLevelType w:val="hybridMultilevel"/>
    <w:tmpl w:val="32E83608"/>
    <w:lvl w:ilvl="0" w:tplc="2A961BF2">
      <w:start w:val="1"/>
      <w:numFmt w:val="bullet"/>
      <w:lvlText w:val=""/>
      <w:lvlJc w:val="left"/>
      <w:pPr>
        <w:ind w:left="720" w:hanging="360"/>
      </w:pPr>
      <w:rPr>
        <w:rFonts w:ascii="Symbol" w:hAnsi="Symbol" w:cs="Symbol" w:hint="default"/>
        <w:sz w:val="18"/>
        <w:szCs w:val="18"/>
      </w:rPr>
    </w:lvl>
    <w:lvl w:ilvl="1" w:tplc="8C22703E">
      <w:start w:val="1"/>
      <w:numFmt w:val="bullet"/>
      <w:lvlText w:val="o"/>
      <w:lvlJc w:val="left"/>
      <w:pPr>
        <w:ind w:left="1440" w:hanging="360"/>
      </w:pPr>
      <w:rPr>
        <w:rFonts w:ascii="Courier New" w:hAnsi="Courier New" w:cs="Courier New" w:hint="default"/>
      </w:rPr>
    </w:lvl>
    <w:lvl w:ilvl="2" w:tplc="883E14CA">
      <w:start w:val="1"/>
      <w:numFmt w:val="bullet"/>
      <w:lvlText w:val=""/>
      <w:lvlJc w:val="left"/>
      <w:pPr>
        <w:ind w:left="2160" w:hanging="360"/>
      </w:pPr>
      <w:rPr>
        <w:rFonts w:ascii="Wingdings" w:hAnsi="Wingdings" w:cs="Wingdings" w:hint="default"/>
      </w:rPr>
    </w:lvl>
    <w:lvl w:ilvl="3" w:tplc="E286ECCC">
      <w:start w:val="1"/>
      <w:numFmt w:val="bullet"/>
      <w:lvlText w:val=""/>
      <w:lvlJc w:val="left"/>
      <w:pPr>
        <w:ind w:left="2880" w:hanging="360"/>
      </w:pPr>
      <w:rPr>
        <w:rFonts w:ascii="Symbol" w:hAnsi="Symbol" w:cs="Symbol" w:hint="default"/>
      </w:rPr>
    </w:lvl>
    <w:lvl w:ilvl="4" w:tplc="D7C2A904">
      <w:start w:val="1"/>
      <w:numFmt w:val="bullet"/>
      <w:lvlText w:val="o"/>
      <w:lvlJc w:val="left"/>
      <w:pPr>
        <w:ind w:left="3600" w:hanging="360"/>
      </w:pPr>
      <w:rPr>
        <w:rFonts w:ascii="Courier New" w:hAnsi="Courier New" w:cs="Courier New" w:hint="default"/>
      </w:rPr>
    </w:lvl>
    <w:lvl w:ilvl="5" w:tplc="A82C2BB0">
      <w:start w:val="1"/>
      <w:numFmt w:val="bullet"/>
      <w:lvlText w:val=""/>
      <w:lvlJc w:val="left"/>
      <w:pPr>
        <w:ind w:left="4320" w:hanging="360"/>
      </w:pPr>
      <w:rPr>
        <w:rFonts w:ascii="Wingdings" w:hAnsi="Wingdings" w:cs="Wingdings" w:hint="default"/>
      </w:rPr>
    </w:lvl>
    <w:lvl w:ilvl="6" w:tplc="7C927B34">
      <w:start w:val="1"/>
      <w:numFmt w:val="bullet"/>
      <w:lvlText w:val=""/>
      <w:lvlJc w:val="left"/>
      <w:pPr>
        <w:ind w:left="5040" w:hanging="360"/>
      </w:pPr>
      <w:rPr>
        <w:rFonts w:ascii="Symbol" w:hAnsi="Symbol" w:cs="Symbol" w:hint="default"/>
      </w:rPr>
    </w:lvl>
    <w:lvl w:ilvl="7" w:tplc="1CD44386">
      <w:start w:val="1"/>
      <w:numFmt w:val="bullet"/>
      <w:lvlText w:val="o"/>
      <w:lvlJc w:val="left"/>
      <w:pPr>
        <w:ind w:left="5760" w:hanging="360"/>
      </w:pPr>
      <w:rPr>
        <w:rFonts w:ascii="Courier New" w:hAnsi="Courier New" w:cs="Courier New" w:hint="default"/>
      </w:rPr>
    </w:lvl>
    <w:lvl w:ilvl="8" w:tplc="E584B4EE">
      <w:start w:val="1"/>
      <w:numFmt w:val="bullet"/>
      <w:lvlText w:val=""/>
      <w:lvlJc w:val="left"/>
      <w:pPr>
        <w:ind w:left="6480" w:hanging="360"/>
      </w:pPr>
      <w:rPr>
        <w:rFonts w:ascii="Wingdings" w:hAnsi="Wingdings" w:cs="Wingdings" w:hint="default"/>
      </w:rPr>
    </w:lvl>
  </w:abstractNum>
  <w:abstractNum w:abstractNumId="2" w15:restartNumberingAfterBreak="0">
    <w:nsid w:val="040C647B"/>
    <w:multiLevelType w:val="hybridMultilevel"/>
    <w:tmpl w:val="1E6C8E82"/>
    <w:lvl w:ilvl="0" w:tplc="BBF05FF2">
      <w:start w:val="1"/>
      <w:numFmt w:val="bullet"/>
      <w:lvlText w:val=""/>
      <w:lvlJc w:val="left"/>
      <w:pPr>
        <w:ind w:left="720" w:hanging="360"/>
      </w:pPr>
      <w:rPr>
        <w:rFonts w:ascii="Symbol" w:hAnsi="Symbol" w:cs="Symbol" w:hint="default"/>
        <w:sz w:val="18"/>
        <w:szCs w:val="18"/>
      </w:rPr>
    </w:lvl>
    <w:lvl w:ilvl="1" w:tplc="2420319E">
      <w:start w:val="1"/>
      <w:numFmt w:val="bullet"/>
      <w:lvlText w:val="o"/>
      <w:lvlJc w:val="left"/>
      <w:pPr>
        <w:ind w:left="1440" w:hanging="360"/>
      </w:pPr>
      <w:rPr>
        <w:rFonts w:ascii="Courier New" w:hAnsi="Courier New" w:cs="Courier New" w:hint="default"/>
      </w:rPr>
    </w:lvl>
    <w:lvl w:ilvl="2" w:tplc="FF587EE4">
      <w:start w:val="1"/>
      <w:numFmt w:val="bullet"/>
      <w:lvlText w:val=""/>
      <w:lvlJc w:val="left"/>
      <w:pPr>
        <w:ind w:left="2160" w:hanging="360"/>
      </w:pPr>
      <w:rPr>
        <w:rFonts w:ascii="Wingdings" w:hAnsi="Wingdings" w:cs="Wingdings" w:hint="default"/>
      </w:rPr>
    </w:lvl>
    <w:lvl w:ilvl="3" w:tplc="8DEE57C2">
      <w:start w:val="1"/>
      <w:numFmt w:val="bullet"/>
      <w:lvlText w:val=""/>
      <w:lvlJc w:val="left"/>
      <w:pPr>
        <w:ind w:left="2880" w:hanging="360"/>
      </w:pPr>
      <w:rPr>
        <w:rFonts w:ascii="Symbol" w:hAnsi="Symbol" w:cs="Symbol" w:hint="default"/>
      </w:rPr>
    </w:lvl>
    <w:lvl w:ilvl="4" w:tplc="057248CC">
      <w:start w:val="1"/>
      <w:numFmt w:val="bullet"/>
      <w:lvlText w:val="o"/>
      <w:lvlJc w:val="left"/>
      <w:pPr>
        <w:ind w:left="3600" w:hanging="360"/>
      </w:pPr>
      <w:rPr>
        <w:rFonts w:ascii="Courier New" w:hAnsi="Courier New" w:cs="Courier New" w:hint="default"/>
      </w:rPr>
    </w:lvl>
    <w:lvl w:ilvl="5" w:tplc="3752D6B2">
      <w:start w:val="1"/>
      <w:numFmt w:val="bullet"/>
      <w:lvlText w:val=""/>
      <w:lvlJc w:val="left"/>
      <w:pPr>
        <w:ind w:left="4320" w:hanging="360"/>
      </w:pPr>
      <w:rPr>
        <w:rFonts w:ascii="Wingdings" w:hAnsi="Wingdings" w:cs="Wingdings" w:hint="default"/>
      </w:rPr>
    </w:lvl>
    <w:lvl w:ilvl="6" w:tplc="E420432A">
      <w:start w:val="1"/>
      <w:numFmt w:val="bullet"/>
      <w:lvlText w:val=""/>
      <w:lvlJc w:val="left"/>
      <w:pPr>
        <w:ind w:left="5040" w:hanging="360"/>
      </w:pPr>
      <w:rPr>
        <w:rFonts w:ascii="Symbol" w:hAnsi="Symbol" w:cs="Symbol" w:hint="default"/>
      </w:rPr>
    </w:lvl>
    <w:lvl w:ilvl="7" w:tplc="11820B38">
      <w:start w:val="1"/>
      <w:numFmt w:val="bullet"/>
      <w:lvlText w:val="o"/>
      <w:lvlJc w:val="left"/>
      <w:pPr>
        <w:ind w:left="5760" w:hanging="360"/>
      </w:pPr>
      <w:rPr>
        <w:rFonts w:ascii="Courier New" w:hAnsi="Courier New" w:cs="Courier New" w:hint="default"/>
      </w:rPr>
    </w:lvl>
    <w:lvl w:ilvl="8" w:tplc="BBC05606">
      <w:start w:val="1"/>
      <w:numFmt w:val="bullet"/>
      <w:lvlText w:val=""/>
      <w:lvlJc w:val="left"/>
      <w:pPr>
        <w:ind w:left="6480" w:hanging="360"/>
      </w:pPr>
      <w:rPr>
        <w:rFonts w:ascii="Wingdings" w:hAnsi="Wingdings" w:cs="Wingdings" w:hint="default"/>
      </w:rPr>
    </w:lvl>
  </w:abstractNum>
  <w:abstractNum w:abstractNumId="3" w15:restartNumberingAfterBreak="0">
    <w:nsid w:val="04210E62"/>
    <w:multiLevelType w:val="hybridMultilevel"/>
    <w:tmpl w:val="BD2CB5D2"/>
    <w:lvl w:ilvl="0" w:tplc="811214FE">
      <w:start w:val="1"/>
      <w:numFmt w:val="decimal"/>
      <w:lvlText w:val="%1."/>
      <w:lvlJc w:val="left"/>
      <w:pPr>
        <w:ind w:left="360" w:hanging="360"/>
      </w:pPr>
      <w:rPr>
        <w:rFonts w:ascii="Arial" w:hAnsi="Arial" w:cs="Arial" w:hint="default"/>
        <w:b/>
        <w:sz w:val="18"/>
      </w:rPr>
    </w:lvl>
    <w:lvl w:ilvl="1" w:tplc="04240019" w:tentative="1">
      <w:start w:val="1"/>
      <w:numFmt w:val="lowerLetter"/>
      <w:lvlText w:val="%2."/>
      <w:lvlJc w:val="left"/>
      <w:pPr>
        <w:ind w:left="1298" w:hanging="360"/>
      </w:pPr>
    </w:lvl>
    <w:lvl w:ilvl="2" w:tplc="0424001B" w:tentative="1">
      <w:start w:val="1"/>
      <w:numFmt w:val="lowerRoman"/>
      <w:lvlText w:val="%3."/>
      <w:lvlJc w:val="right"/>
      <w:pPr>
        <w:ind w:left="2018" w:hanging="180"/>
      </w:pPr>
    </w:lvl>
    <w:lvl w:ilvl="3" w:tplc="0424000F" w:tentative="1">
      <w:start w:val="1"/>
      <w:numFmt w:val="decimal"/>
      <w:lvlText w:val="%4."/>
      <w:lvlJc w:val="left"/>
      <w:pPr>
        <w:ind w:left="2738" w:hanging="360"/>
      </w:pPr>
    </w:lvl>
    <w:lvl w:ilvl="4" w:tplc="04240019" w:tentative="1">
      <w:start w:val="1"/>
      <w:numFmt w:val="lowerLetter"/>
      <w:lvlText w:val="%5."/>
      <w:lvlJc w:val="left"/>
      <w:pPr>
        <w:ind w:left="3458" w:hanging="360"/>
      </w:pPr>
    </w:lvl>
    <w:lvl w:ilvl="5" w:tplc="0424001B" w:tentative="1">
      <w:start w:val="1"/>
      <w:numFmt w:val="lowerRoman"/>
      <w:lvlText w:val="%6."/>
      <w:lvlJc w:val="right"/>
      <w:pPr>
        <w:ind w:left="4178" w:hanging="180"/>
      </w:pPr>
    </w:lvl>
    <w:lvl w:ilvl="6" w:tplc="0424000F" w:tentative="1">
      <w:start w:val="1"/>
      <w:numFmt w:val="decimal"/>
      <w:lvlText w:val="%7."/>
      <w:lvlJc w:val="left"/>
      <w:pPr>
        <w:ind w:left="4898" w:hanging="360"/>
      </w:pPr>
    </w:lvl>
    <w:lvl w:ilvl="7" w:tplc="04240019" w:tentative="1">
      <w:start w:val="1"/>
      <w:numFmt w:val="lowerLetter"/>
      <w:lvlText w:val="%8."/>
      <w:lvlJc w:val="left"/>
      <w:pPr>
        <w:ind w:left="5618" w:hanging="360"/>
      </w:pPr>
    </w:lvl>
    <w:lvl w:ilvl="8" w:tplc="0424001B" w:tentative="1">
      <w:start w:val="1"/>
      <w:numFmt w:val="lowerRoman"/>
      <w:lvlText w:val="%9."/>
      <w:lvlJc w:val="right"/>
      <w:pPr>
        <w:ind w:left="6338" w:hanging="180"/>
      </w:pPr>
    </w:lvl>
  </w:abstractNum>
  <w:abstractNum w:abstractNumId="4" w15:restartNumberingAfterBreak="0">
    <w:nsid w:val="04B9627C"/>
    <w:multiLevelType w:val="hybridMultilevel"/>
    <w:tmpl w:val="DFC64B12"/>
    <w:lvl w:ilvl="0" w:tplc="4760BE10">
      <w:start w:val="5"/>
      <w:numFmt w:val="lowerLetter"/>
      <w:lvlText w:val="%1."/>
      <w:lvlJc w:val="left"/>
      <w:pPr>
        <w:ind w:left="720" w:hanging="360"/>
      </w:pPr>
      <w:rPr>
        <w:rFonts w:ascii="Arial" w:hAnsi="Arial" w:cs="Arial" w:hint="default"/>
        <w:sz w:val="18"/>
        <w:szCs w:val="18"/>
      </w:rPr>
    </w:lvl>
    <w:lvl w:ilvl="1" w:tplc="1C2416AE">
      <w:start w:val="1"/>
      <w:numFmt w:val="lowerLetter"/>
      <w:lvlText w:val="%2."/>
      <w:lvlJc w:val="left"/>
      <w:pPr>
        <w:ind w:left="1440" w:hanging="360"/>
      </w:pPr>
    </w:lvl>
    <w:lvl w:ilvl="2" w:tplc="644ACF98">
      <w:start w:val="1"/>
      <w:numFmt w:val="lowerLetter"/>
      <w:lvlText w:val="%3."/>
      <w:lvlJc w:val="left"/>
      <w:pPr>
        <w:ind w:left="2160" w:hanging="360"/>
      </w:pPr>
    </w:lvl>
    <w:lvl w:ilvl="3" w:tplc="97B460BA">
      <w:start w:val="1"/>
      <w:numFmt w:val="lowerLetter"/>
      <w:lvlText w:val="%4."/>
      <w:lvlJc w:val="left"/>
      <w:pPr>
        <w:ind w:left="2880" w:hanging="360"/>
      </w:pPr>
    </w:lvl>
    <w:lvl w:ilvl="4" w:tplc="351CD180">
      <w:start w:val="1"/>
      <w:numFmt w:val="lowerLetter"/>
      <w:lvlText w:val="%5."/>
      <w:lvlJc w:val="left"/>
      <w:pPr>
        <w:ind w:left="3600" w:hanging="360"/>
      </w:pPr>
    </w:lvl>
    <w:lvl w:ilvl="5" w:tplc="CE5404FA">
      <w:start w:val="1"/>
      <w:numFmt w:val="lowerLetter"/>
      <w:lvlText w:val="%6."/>
      <w:lvlJc w:val="left"/>
      <w:pPr>
        <w:ind w:left="4320" w:hanging="360"/>
      </w:pPr>
    </w:lvl>
    <w:lvl w:ilvl="6" w:tplc="51A218D4">
      <w:start w:val="1"/>
      <w:numFmt w:val="lowerLetter"/>
      <w:lvlText w:val="%7."/>
      <w:lvlJc w:val="left"/>
      <w:pPr>
        <w:ind w:left="5040" w:hanging="360"/>
      </w:pPr>
    </w:lvl>
    <w:lvl w:ilvl="7" w:tplc="D7C06600">
      <w:start w:val="1"/>
      <w:numFmt w:val="lowerLetter"/>
      <w:lvlText w:val="%8."/>
      <w:lvlJc w:val="left"/>
      <w:pPr>
        <w:ind w:left="5760" w:hanging="360"/>
      </w:pPr>
    </w:lvl>
    <w:lvl w:ilvl="8" w:tplc="6BA28EFC">
      <w:start w:val="1"/>
      <w:numFmt w:val="lowerLetter"/>
      <w:lvlText w:val="%9."/>
      <w:lvlJc w:val="left"/>
      <w:pPr>
        <w:ind w:left="6480" w:hanging="360"/>
      </w:pPr>
    </w:lvl>
  </w:abstractNum>
  <w:abstractNum w:abstractNumId="5" w15:restartNumberingAfterBreak="0">
    <w:nsid w:val="0A256023"/>
    <w:multiLevelType w:val="hybridMultilevel"/>
    <w:tmpl w:val="D6482346"/>
    <w:lvl w:ilvl="0" w:tplc="7E726B58">
      <w:start w:val="1"/>
      <w:numFmt w:val="bullet"/>
      <w:lvlText w:val=""/>
      <w:lvlJc w:val="left"/>
      <w:pPr>
        <w:ind w:left="720" w:hanging="360"/>
      </w:pPr>
      <w:rPr>
        <w:rFonts w:ascii="Symbol" w:hAnsi="Symbol" w:cs="Symbol" w:hint="default"/>
        <w:sz w:val="18"/>
        <w:szCs w:val="18"/>
      </w:rPr>
    </w:lvl>
    <w:lvl w:ilvl="1" w:tplc="94169036">
      <w:start w:val="1"/>
      <w:numFmt w:val="bullet"/>
      <w:lvlText w:val="o"/>
      <w:lvlJc w:val="left"/>
      <w:pPr>
        <w:ind w:left="1440" w:hanging="360"/>
      </w:pPr>
      <w:rPr>
        <w:rFonts w:ascii="Courier New" w:hAnsi="Courier New" w:cs="Courier New" w:hint="default"/>
      </w:rPr>
    </w:lvl>
    <w:lvl w:ilvl="2" w:tplc="E8CEE592">
      <w:start w:val="1"/>
      <w:numFmt w:val="bullet"/>
      <w:lvlText w:val=""/>
      <w:lvlJc w:val="left"/>
      <w:pPr>
        <w:ind w:left="2160" w:hanging="360"/>
      </w:pPr>
      <w:rPr>
        <w:rFonts w:ascii="Wingdings" w:hAnsi="Wingdings" w:cs="Wingdings" w:hint="default"/>
      </w:rPr>
    </w:lvl>
    <w:lvl w:ilvl="3" w:tplc="BB12354E">
      <w:start w:val="1"/>
      <w:numFmt w:val="bullet"/>
      <w:lvlText w:val=""/>
      <w:lvlJc w:val="left"/>
      <w:pPr>
        <w:ind w:left="2880" w:hanging="360"/>
      </w:pPr>
      <w:rPr>
        <w:rFonts w:ascii="Symbol" w:hAnsi="Symbol" w:cs="Symbol" w:hint="default"/>
      </w:rPr>
    </w:lvl>
    <w:lvl w:ilvl="4" w:tplc="4548365C">
      <w:start w:val="1"/>
      <w:numFmt w:val="bullet"/>
      <w:lvlText w:val="o"/>
      <w:lvlJc w:val="left"/>
      <w:pPr>
        <w:ind w:left="3600" w:hanging="360"/>
      </w:pPr>
      <w:rPr>
        <w:rFonts w:ascii="Courier New" w:hAnsi="Courier New" w:cs="Courier New" w:hint="default"/>
      </w:rPr>
    </w:lvl>
    <w:lvl w:ilvl="5" w:tplc="CBA28E54">
      <w:start w:val="1"/>
      <w:numFmt w:val="bullet"/>
      <w:lvlText w:val=""/>
      <w:lvlJc w:val="left"/>
      <w:pPr>
        <w:ind w:left="4320" w:hanging="360"/>
      </w:pPr>
      <w:rPr>
        <w:rFonts w:ascii="Wingdings" w:hAnsi="Wingdings" w:cs="Wingdings" w:hint="default"/>
      </w:rPr>
    </w:lvl>
    <w:lvl w:ilvl="6" w:tplc="A0C8B400">
      <w:start w:val="1"/>
      <w:numFmt w:val="bullet"/>
      <w:lvlText w:val=""/>
      <w:lvlJc w:val="left"/>
      <w:pPr>
        <w:ind w:left="5040" w:hanging="360"/>
      </w:pPr>
      <w:rPr>
        <w:rFonts w:ascii="Symbol" w:hAnsi="Symbol" w:cs="Symbol" w:hint="default"/>
      </w:rPr>
    </w:lvl>
    <w:lvl w:ilvl="7" w:tplc="F75AC18C">
      <w:start w:val="1"/>
      <w:numFmt w:val="bullet"/>
      <w:lvlText w:val="o"/>
      <w:lvlJc w:val="left"/>
      <w:pPr>
        <w:ind w:left="5760" w:hanging="360"/>
      </w:pPr>
      <w:rPr>
        <w:rFonts w:ascii="Courier New" w:hAnsi="Courier New" w:cs="Courier New" w:hint="default"/>
      </w:rPr>
    </w:lvl>
    <w:lvl w:ilvl="8" w:tplc="CA84DDF8">
      <w:start w:val="1"/>
      <w:numFmt w:val="bullet"/>
      <w:lvlText w:val=""/>
      <w:lvlJc w:val="left"/>
      <w:pPr>
        <w:ind w:left="6480" w:hanging="360"/>
      </w:pPr>
      <w:rPr>
        <w:rFonts w:ascii="Wingdings" w:hAnsi="Wingdings" w:cs="Wingdings" w:hint="default"/>
      </w:rPr>
    </w:lvl>
  </w:abstractNum>
  <w:abstractNum w:abstractNumId="6" w15:restartNumberingAfterBreak="0">
    <w:nsid w:val="0D134FE2"/>
    <w:multiLevelType w:val="hybridMultilevel"/>
    <w:tmpl w:val="C26ADF60"/>
    <w:lvl w:ilvl="0" w:tplc="F58A4C44">
      <w:start w:val="1"/>
      <w:numFmt w:val="bullet"/>
      <w:lvlText w:val=""/>
      <w:lvlJc w:val="left"/>
      <w:pPr>
        <w:ind w:left="720" w:hanging="360"/>
      </w:pPr>
      <w:rPr>
        <w:rFonts w:ascii="Symbol" w:hAnsi="Symbol" w:cs="Symbol" w:hint="default"/>
        <w:sz w:val="18"/>
        <w:szCs w:val="18"/>
      </w:rPr>
    </w:lvl>
    <w:lvl w:ilvl="1" w:tplc="4E601454">
      <w:start w:val="1"/>
      <w:numFmt w:val="bullet"/>
      <w:lvlText w:val="o"/>
      <w:lvlJc w:val="left"/>
      <w:pPr>
        <w:ind w:left="1440" w:hanging="360"/>
      </w:pPr>
      <w:rPr>
        <w:rFonts w:ascii="Courier New" w:hAnsi="Courier New" w:cs="Courier New" w:hint="default"/>
      </w:rPr>
    </w:lvl>
    <w:lvl w:ilvl="2" w:tplc="47D886D6">
      <w:start w:val="1"/>
      <w:numFmt w:val="bullet"/>
      <w:lvlText w:val=""/>
      <w:lvlJc w:val="left"/>
      <w:pPr>
        <w:ind w:left="2160" w:hanging="360"/>
      </w:pPr>
      <w:rPr>
        <w:rFonts w:ascii="Wingdings" w:hAnsi="Wingdings" w:cs="Wingdings" w:hint="default"/>
      </w:rPr>
    </w:lvl>
    <w:lvl w:ilvl="3" w:tplc="3C504FBA">
      <w:start w:val="1"/>
      <w:numFmt w:val="bullet"/>
      <w:lvlText w:val=""/>
      <w:lvlJc w:val="left"/>
      <w:pPr>
        <w:ind w:left="2880" w:hanging="360"/>
      </w:pPr>
      <w:rPr>
        <w:rFonts w:ascii="Symbol" w:hAnsi="Symbol" w:cs="Symbol" w:hint="default"/>
      </w:rPr>
    </w:lvl>
    <w:lvl w:ilvl="4" w:tplc="E16ECC6E">
      <w:start w:val="1"/>
      <w:numFmt w:val="bullet"/>
      <w:lvlText w:val="o"/>
      <w:lvlJc w:val="left"/>
      <w:pPr>
        <w:ind w:left="3600" w:hanging="360"/>
      </w:pPr>
      <w:rPr>
        <w:rFonts w:ascii="Courier New" w:hAnsi="Courier New" w:cs="Courier New" w:hint="default"/>
      </w:rPr>
    </w:lvl>
    <w:lvl w:ilvl="5" w:tplc="478659B6">
      <w:start w:val="1"/>
      <w:numFmt w:val="bullet"/>
      <w:lvlText w:val=""/>
      <w:lvlJc w:val="left"/>
      <w:pPr>
        <w:ind w:left="4320" w:hanging="360"/>
      </w:pPr>
      <w:rPr>
        <w:rFonts w:ascii="Wingdings" w:hAnsi="Wingdings" w:cs="Wingdings" w:hint="default"/>
      </w:rPr>
    </w:lvl>
    <w:lvl w:ilvl="6" w:tplc="FA4CCE3E">
      <w:start w:val="1"/>
      <w:numFmt w:val="bullet"/>
      <w:lvlText w:val=""/>
      <w:lvlJc w:val="left"/>
      <w:pPr>
        <w:ind w:left="5040" w:hanging="360"/>
      </w:pPr>
      <w:rPr>
        <w:rFonts w:ascii="Symbol" w:hAnsi="Symbol" w:cs="Symbol" w:hint="default"/>
      </w:rPr>
    </w:lvl>
    <w:lvl w:ilvl="7" w:tplc="BF2EC18A">
      <w:start w:val="1"/>
      <w:numFmt w:val="bullet"/>
      <w:lvlText w:val="o"/>
      <w:lvlJc w:val="left"/>
      <w:pPr>
        <w:ind w:left="5760" w:hanging="360"/>
      </w:pPr>
      <w:rPr>
        <w:rFonts w:ascii="Courier New" w:hAnsi="Courier New" w:cs="Courier New" w:hint="default"/>
      </w:rPr>
    </w:lvl>
    <w:lvl w:ilvl="8" w:tplc="55284B12">
      <w:start w:val="1"/>
      <w:numFmt w:val="bullet"/>
      <w:lvlText w:val=""/>
      <w:lvlJc w:val="left"/>
      <w:pPr>
        <w:ind w:left="6480" w:hanging="360"/>
      </w:pPr>
      <w:rPr>
        <w:rFonts w:ascii="Wingdings" w:hAnsi="Wingdings" w:cs="Wingdings" w:hint="default"/>
      </w:rPr>
    </w:lvl>
  </w:abstractNum>
  <w:abstractNum w:abstractNumId="7" w15:restartNumberingAfterBreak="0">
    <w:nsid w:val="0E4351B0"/>
    <w:multiLevelType w:val="hybridMultilevel"/>
    <w:tmpl w:val="0982FD06"/>
    <w:lvl w:ilvl="0" w:tplc="809C6FCC">
      <w:start w:val="1"/>
      <w:numFmt w:val="bullet"/>
      <w:lvlText w:val=""/>
      <w:lvlJc w:val="left"/>
      <w:pPr>
        <w:ind w:left="720" w:hanging="360"/>
      </w:pPr>
      <w:rPr>
        <w:rFonts w:ascii="Symbol" w:hAnsi="Symbol" w:cs="Symbol" w:hint="default"/>
        <w:sz w:val="18"/>
        <w:szCs w:val="18"/>
      </w:rPr>
    </w:lvl>
    <w:lvl w:ilvl="1" w:tplc="75409126">
      <w:start w:val="1"/>
      <w:numFmt w:val="bullet"/>
      <w:lvlText w:val="o"/>
      <w:lvlJc w:val="left"/>
      <w:pPr>
        <w:ind w:left="1440" w:hanging="360"/>
      </w:pPr>
      <w:rPr>
        <w:rFonts w:ascii="Courier New" w:hAnsi="Courier New" w:cs="Courier New" w:hint="default"/>
      </w:rPr>
    </w:lvl>
    <w:lvl w:ilvl="2" w:tplc="C5F00AFE">
      <w:start w:val="1"/>
      <w:numFmt w:val="bullet"/>
      <w:lvlText w:val=""/>
      <w:lvlJc w:val="left"/>
      <w:pPr>
        <w:ind w:left="2160" w:hanging="360"/>
      </w:pPr>
      <w:rPr>
        <w:rFonts w:ascii="Wingdings" w:hAnsi="Wingdings" w:cs="Wingdings" w:hint="default"/>
      </w:rPr>
    </w:lvl>
    <w:lvl w:ilvl="3" w:tplc="2EA01CBC">
      <w:start w:val="1"/>
      <w:numFmt w:val="bullet"/>
      <w:lvlText w:val=""/>
      <w:lvlJc w:val="left"/>
      <w:pPr>
        <w:ind w:left="2880" w:hanging="360"/>
      </w:pPr>
      <w:rPr>
        <w:rFonts w:ascii="Symbol" w:hAnsi="Symbol" w:cs="Symbol" w:hint="default"/>
      </w:rPr>
    </w:lvl>
    <w:lvl w:ilvl="4" w:tplc="AA26F442">
      <w:start w:val="1"/>
      <w:numFmt w:val="bullet"/>
      <w:lvlText w:val="o"/>
      <w:lvlJc w:val="left"/>
      <w:pPr>
        <w:ind w:left="3600" w:hanging="360"/>
      </w:pPr>
      <w:rPr>
        <w:rFonts w:ascii="Courier New" w:hAnsi="Courier New" w:cs="Courier New" w:hint="default"/>
      </w:rPr>
    </w:lvl>
    <w:lvl w:ilvl="5" w:tplc="10EC867E">
      <w:start w:val="1"/>
      <w:numFmt w:val="bullet"/>
      <w:lvlText w:val=""/>
      <w:lvlJc w:val="left"/>
      <w:pPr>
        <w:ind w:left="4320" w:hanging="360"/>
      </w:pPr>
      <w:rPr>
        <w:rFonts w:ascii="Wingdings" w:hAnsi="Wingdings" w:cs="Wingdings" w:hint="default"/>
      </w:rPr>
    </w:lvl>
    <w:lvl w:ilvl="6" w:tplc="12EEACDC">
      <w:start w:val="1"/>
      <w:numFmt w:val="bullet"/>
      <w:lvlText w:val=""/>
      <w:lvlJc w:val="left"/>
      <w:pPr>
        <w:ind w:left="5040" w:hanging="360"/>
      </w:pPr>
      <w:rPr>
        <w:rFonts w:ascii="Symbol" w:hAnsi="Symbol" w:cs="Symbol" w:hint="default"/>
      </w:rPr>
    </w:lvl>
    <w:lvl w:ilvl="7" w:tplc="E3E8F8BC">
      <w:start w:val="1"/>
      <w:numFmt w:val="bullet"/>
      <w:lvlText w:val="o"/>
      <w:lvlJc w:val="left"/>
      <w:pPr>
        <w:ind w:left="5760" w:hanging="360"/>
      </w:pPr>
      <w:rPr>
        <w:rFonts w:ascii="Courier New" w:hAnsi="Courier New" w:cs="Courier New" w:hint="default"/>
      </w:rPr>
    </w:lvl>
    <w:lvl w:ilvl="8" w:tplc="F0D23144">
      <w:start w:val="1"/>
      <w:numFmt w:val="bullet"/>
      <w:lvlText w:val=""/>
      <w:lvlJc w:val="left"/>
      <w:pPr>
        <w:ind w:left="6480" w:hanging="360"/>
      </w:pPr>
      <w:rPr>
        <w:rFonts w:ascii="Wingdings" w:hAnsi="Wingdings" w:cs="Wingdings" w:hint="default"/>
      </w:rPr>
    </w:lvl>
  </w:abstractNum>
  <w:abstractNum w:abstractNumId="8" w15:restartNumberingAfterBreak="0">
    <w:nsid w:val="0EDB20B0"/>
    <w:multiLevelType w:val="hybridMultilevel"/>
    <w:tmpl w:val="9596485A"/>
    <w:lvl w:ilvl="0" w:tplc="2E142F3A">
      <w:start w:val="1"/>
      <w:numFmt w:val="bullet"/>
      <w:lvlText w:val=""/>
      <w:lvlJc w:val="left"/>
      <w:pPr>
        <w:ind w:left="720" w:hanging="360"/>
      </w:pPr>
      <w:rPr>
        <w:rFonts w:ascii="Symbol" w:hAnsi="Symbol" w:cs="Symbol" w:hint="default"/>
        <w:sz w:val="18"/>
        <w:szCs w:val="18"/>
      </w:rPr>
    </w:lvl>
    <w:lvl w:ilvl="1" w:tplc="284C3B04">
      <w:start w:val="1"/>
      <w:numFmt w:val="bullet"/>
      <w:lvlText w:val="o"/>
      <w:lvlJc w:val="left"/>
      <w:pPr>
        <w:ind w:left="1440" w:hanging="360"/>
      </w:pPr>
      <w:rPr>
        <w:rFonts w:ascii="Courier New" w:hAnsi="Courier New" w:cs="Courier New" w:hint="default"/>
      </w:rPr>
    </w:lvl>
    <w:lvl w:ilvl="2" w:tplc="962ECA20">
      <w:start w:val="1"/>
      <w:numFmt w:val="bullet"/>
      <w:lvlText w:val=""/>
      <w:lvlJc w:val="left"/>
      <w:pPr>
        <w:ind w:left="2160" w:hanging="360"/>
      </w:pPr>
      <w:rPr>
        <w:rFonts w:ascii="Wingdings" w:hAnsi="Wingdings" w:cs="Wingdings" w:hint="default"/>
      </w:rPr>
    </w:lvl>
    <w:lvl w:ilvl="3" w:tplc="A6161430">
      <w:start w:val="1"/>
      <w:numFmt w:val="bullet"/>
      <w:lvlText w:val=""/>
      <w:lvlJc w:val="left"/>
      <w:pPr>
        <w:ind w:left="2880" w:hanging="360"/>
      </w:pPr>
      <w:rPr>
        <w:rFonts w:ascii="Symbol" w:hAnsi="Symbol" w:cs="Symbol" w:hint="default"/>
      </w:rPr>
    </w:lvl>
    <w:lvl w:ilvl="4" w:tplc="C686972E">
      <w:start w:val="1"/>
      <w:numFmt w:val="bullet"/>
      <w:lvlText w:val="o"/>
      <w:lvlJc w:val="left"/>
      <w:pPr>
        <w:ind w:left="3600" w:hanging="360"/>
      </w:pPr>
      <w:rPr>
        <w:rFonts w:ascii="Courier New" w:hAnsi="Courier New" w:cs="Courier New" w:hint="default"/>
      </w:rPr>
    </w:lvl>
    <w:lvl w:ilvl="5" w:tplc="6AEAF18C">
      <w:start w:val="1"/>
      <w:numFmt w:val="bullet"/>
      <w:lvlText w:val=""/>
      <w:lvlJc w:val="left"/>
      <w:pPr>
        <w:ind w:left="4320" w:hanging="360"/>
      </w:pPr>
      <w:rPr>
        <w:rFonts w:ascii="Wingdings" w:hAnsi="Wingdings" w:cs="Wingdings" w:hint="default"/>
      </w:rPr>
    </w:lvl>
    <w:lvl w:ilvl="6" w:tplc="14FC5C98">
      <w:start w:val="1"/>
      <w:numFmt w:val="bullet"/>
      <w:lvlText w:val=""/>
      <w:lvlJc w:val="left"/>
      <w:pPr>
        <w:ind w:left="5040" w:hanging="360"/>
      </w:pPr>
      <w:rPr>
        <w:rFonts w:ascii="Symbol" w:hAnsi="Symbol" w:cs="Symbol" w:hint="default"/>
      </w:rPr>
    </w:lvl>
    <w:lvl w:ilvl="7" w:tplc="C3D42B0E">
      <w:start w:val="1"/>
      <w:numFmt w:val="bullet"/>
      <w:lvlText w:val="o"/>
      <w:lvlJc w:val="left"/>
      <w:pPr>
        <w:ind w:left="5760" w:hanging="360"/>
      </w:pPr>
      <w:rPr>
        <w:rFonts w:ascii="Courier New" w:hAnsi="Courier New" w:cs="Courier New" w:hint="default"/>
      </w:rPr>
    </w:lvl>
    <w:lvl w:ilvl="8" w:tplc="2DF8DB82">
      <w:start w:val="1"/>
      <w:numFmt w:val="bullet"/>
      <w:lvlText w:val=""/>
      <w:lvlJc w:val="left"/>
      <w:pPr>
        <w:ind w:left="6480" w:hanging="360"/>
      </w:pPr>
      <w:rPr>
        <w:rFonts w:ascii="Wingdings" w:hAnsi="Wingdings" w:cs="Wingdings" w:hint="default"/>
      </w:rPr>
    </w:lvl>
  </w:abstractNum>
  <w:abstractNum w:abstractNumId="9" w15:restartNumberingAfterBreak="0">
    <w:nsid w:val="0F241B64"/>
    <w:multiLevelType w:val="hybridMultilevel"/>
    <w:tmpl w:val="F37C6AFA"/>
    <w:lvl w:ilvl="0" w:tplc="66FC43E2">
      <w:start w:val="1"/>
      <w:numFmt w:val="bullet"/>
      <w:lvlText w:val=""/>
      <w:lvlJc w:val="left"/>
      <w:pPr>
        <w:ind w:left="720" w:hanging="360"/>
      </w:pPr>
      <w:rPr>
        <w:rFonts w:ascii="Symbol" w:hAnsi="Symbol" w:cs="Symbol" w:hint="default"/>
        <w:sz w:val="18"/>
        <w:szCs w:val="18"/>
      </w:rPr>
    </w:lvl>
    <w:lvl w:ilvl="1" w:tplc="B9187BA0">
      <w:start w:val="1"/>
      <w:numFmt w:val="bullet"/>
      <w:lvlText w:val="o"/>
      <w:lvlJc w:val="left"/>
      <w:pPr>
        <w:ind w:left="1440" w:hanging="360"/>
      </w:pPr>
      <w:rPr>
        <w:rFonts w:ascii="Courier New" w:hAnsi="Courier New" w:cs="Courier New" w:hint="default"/>
      </w:rPr>
    </w:lvl>
    <w:lvl w:ilvl="2" w:tplc="2B84CDA6">
      <w:start w:val="1"/>
      <w:numFmt w:val="bullet"/>
      <w:lvlText w:val=""/>
      <w:lvlJc w:val="left"/>
      <w:pPr>
        <w:ind w:left="2160" w:hanging="360"/>
      </w:pPr>
      <w:rPr>
        <w:rFonts w:ascii="Wingdings" w:hAnsi="Wingdings" w:cs="Wingdings" w:hint="default"/>
      </w:rPr>
    </w:lvl>
    <w:lvl w:ilvl="3" w:tplc="E99230A4">
      <w:start w:val="1"/>
      <w:numFmt w:val="bullet"/>
      <w:lvlText w:val=""/>
      <w:lvlJc w:val="left"/>
      <w:pPr>
        <w:ind w:left="2880" w:hanging="360"/>
      </w:pPr>
      <w:rPr>
        <w:rFonts w:ascii="Symbol" w:hAnsi="Symbol" w:cs="Symbol" w:hint="default"/>
      </w:rPr>
    </w:lvl>
    <w:lvl w:ilvl="4" w:tplc="88B4F116">
      <w:start w:val="1"/>
      <w:numFmt w:val="bullet"/>
      <w:lvlText w:val="o"/>
      <w:lvlJc w:val="left"/>
      <w:pPr>
        <w:ind w:left="3600" w:hanging="360"/>
      </w:pPr>
      <w:rPr>
        <w:rFonts w:ascii="Courier New" w:hAnsi="Courier New" w:cs="Courier New" w:hint="default"/>
      </w:rPr>
    </w:lvl>
    <w:lvl w:ilvl="5" w:tplc="8E08589C">
      <w:start w:val="1"/>
      <w:numFmt w:val="bullet"/>
      <w:lvlText w:val=""/>
      <w:lvlJc w:val="left"/>
      <w:pPr>
        <w:ind w:left="4320" w:hanging="360"/>
      </w:pPr>
      <w:rPr>
        <w:rFonts w:ascii="Wingdings" w:hAnsi="Wingdings" w:cs="Wingdings" w:hint="default"/>
      </w:rPr>
    </w:lvl>
    <w:lvl w:ilvl="6" w:tplc="D1F08694">
      <w:start w:val="1"/>
      <w:numFmt w:val="bullet"/>
      <w:lvlText w:val=""/>
      <w:lvlJc w:val="left"/>
      <w:pPr>
        <w:ind w:left="5040" w:hanging="360"/>
      </w:pPr>
      <w:rPr>
        <w:rFonts w:ascii="Symbol" w:hAnsi="Symbol" w:cs="Symbol" w:hint="default"/>
      </w:rPr>
    </w:lvl>
    <w:lvl w:ilvl="7" w:tplc="6BA06182">
      <w:start w:val="1"/>
      <w:numFmt w:val="bullet"/>
      <w:lvlText w:val="o"/>
      <w:lvlJc w:val="left"/>
      <w:pPr>
        <w:ind w:left="5760" w:hanging="360"/>
      </w:pPr>
      <w:rPr>
        <w:rFonts w:ascii="Courier New" w:hAnsi="Courier New" w:cs="Courier New" w:hint="default"/>
      </w:rPr>
    </w:lvl>
    <w:lvl w:ilvl="8" w:tplc="356AAC8A">
      <w:start w:val="1"/>
      <w:numFmt w:val="bullet"/>
      <w:lvlText w:val=""/>
      <w:lvlJc w:val="left"/>
      <w:pPr>
        <w:ind w:left="6480" w:hanging="360"/>
      </w:pPr>
      <w:rPr>
        <w:rFonts w:ascii="Wingdings" w:hAnsi="Wingdings" w:cs="Wingdings" w:hint="default"/>
      </w:rPr>
    </w:lvl>
  </w:abstractNum>
  <w:abstractNum w:abstractNumId="10" w15:restartNumberingAfterBreak="0">
    <w:nsid w:val="10455660"/>
    <w:multiLevelType w:val="hybridMultilevel"/>
    <w:tmpl w:val="EC4A544C"/>
    <w:lvl w:ilvl="0" w:tplc="822AE25E">
      <w:start w:val="1"/>
      <w:numFmt w:val="bullet"/>
      <w:lvlText w:val=""/>
      <w:lvlJc w:val="left"/>
      <w:pPr>
        <w:ind w:left="720" w:hanging="360"/>
      </w:pPr>
      <w:rPr>
        <w:rFonts w:ascii="Symbol" w:hAnsi="Symbol" w:cs="Symbol" w:hint="default"/>
        <w:sz w:val="18"/>
        <w:szCs w:val="18"/>
      </w:rPr>
    </w:lvl>
    <w:lvl w:ilvl="1" w:tplc="BD82D764">
      <w:start w:val="1"/>
      <w:numFmt w:val="bullet"/>
      <w:lvlText w:val="o"/>
      <w:lvlJc w:val="left"/>
      <w:pPr>
        <w:ind w:left="1440" w:hanging="360"/>
      </w:pPr>
      <w:rPr>
        <w:rFonts w:ascii="Courier New" w:hAnsi="Courier New" w:cs="Courier New" w:hint="default"/>
      </w:rPr>
    </w:lvl>
    <w:lvl w:ilvl="2" w:tplc="A6441EC6">
      <w:start w:val="1"/>
      <w:numFmt w:val="bullet"/>
      <w:lvlText w:val=""/>
      <w:lvlJc w:val="left"/>
      <w:pPr>
        <w:ind w:left="2160" w:hanging="360"/>
      </w:pPr>
      <w:rPr>
        <w:rFonts w:ascii="Wingdings" w:hAnsi="Wingdings" w:cs="Wingdings" w:hint="default"/>
      </w:rPr>
    </w:lvl>
    <w:lvl w:ilvl="3" w:tplc="197E4A04">
      <w:start w:val="1"/>
      <w:numFmt w:val="bullet"/>
      <w:lvlText w:val=""/>
      <w:lvlJc w:val="left"/>
      <w:pPr>
        <w:ind w:left="2880" w:hanging="360"/>
      </w:pPr>
      <w:rPr>
        <w:rFonts w:ascii="Symbol" w:hAnsi="Symbol" w:cs="Symbol" w:hint="default"/>
      </w:rPr>
    </w:lvl>
    <w:lvl w:ilvl="4" w:tplc="E1D08384">
      <w:start w:val="1"/>
      <w:numFmt w:val="bullet"/>
      <w:lvlText w:val="o"/>
      <w:lvlJc w:val="left"/>
      <w:pPr>
        <w:ind w:left="3600" w:hanging="360"/>
      </w:pPr>
      <w:rPr>
        <w:rFonts w:ascii="Courier New" w:hAnsi="Courier New" w:cs="Courier New" w:hint="default"/>
      </w:rPr>
    </w:lvl>
    <w:lvl w:ilvl="5" w:tplc="F4A4C13E">
      <w:start w:val="1"/>
      <w:numFmt w:val="bullet"/>
      <w:lvlText w:val=""/>
      <w:lvlJc w:val="left"/>
      <w:pPr>
        <w:ind w:left="4320" w:hanging="360"/>
      </w:pPr>
      <w:rPr>
        <w:rFonts w:ascii="Wingdings" w:hAnsi="Wingdings" w:cs="Wingdings" w:hint="default"/>
      </w:rPr>
    </w:lvl>
    <w:lvl w:ilvl="6" w:tplc="F82A2F64">
      <w:start w:val="1"/>
      <w:numFmt w:val="bullet"/>
      <w:lvlText w:val=""/>
      <w:lvlJc w:val="left"/>
      <w:pPr>
        <w:ind w:left="5040" w:hanging="360"/>
      </w:pPr>
      <w:rPr>
        <w:rFonts w:ascii="Symbol" w:hAnsi="Symbol" w:cs="Symbol" w:hint="default"/>
      </w:rPr>
    </w:lvl>
    <w:lvl w:ilvl="7" w:tplc="9FCE0CFA">
      <w:start w:val="1"/>
      <w:numFmt w:val="bullet"/>
      <w:lvlText w:val="o"/>
      <w:lvlJc w:val="left"/>
      <w:pPr>
        <w:ind w:left="5760" w:hanging="360"/>
      </w:pPr>
      <w:rPr>
        <w:rFonts w:ascii="Courier New" w:hAnsi="Courier New" w:cs="Courier New" w:hint="default"/>
      </w:rPr>
    </w:lvl>
    <w:lvl w:ilvl="8" w:tplc="110C4464">
      <w:start w:val="1"/>
      <w:numFmt w:val="bullet"/>
      <w:lvlText w:val=""/>
      <w:lvlJc w:val="left"/>
      <w:pPr>
        <w:ind w:left="6480" w:hanging="360"/>
      </w:pPr>
      <w:rPr>
        <w:rFonts w:ascii="Wingdings" w:hAnsi="Wingdings" w:cs="Wingdings" w:hint="default"/>
      </w:rPr>
    </w:lvl>
  </w:abstractNum>
  <w:abstractNum w:abstractNumId="11" w15:restartNumberingAfterBreak="0">
    <w:nsid w:val="14151A74"/>
    <w:multiLevelType w:val="hybridMultilevel"/>
    <w:tmpl w:val="0D12ED8E"/>
    <w:lvl w:ilvl="0" w:tplc="11FAEAA2">
      <w:start w:val="1"/>
      <w:numFmt w:val="bullet"/>
      <w:lvlText w:val=""/>
      <w:lvlJc w:val="left"/>
      <w:pPr>
        <w:ind w:left="720" w:hanging="360"/>
      </w:pPr>
      <w:rPr>
        <w:rFonts w:ascii="Symbol" w:hAnsi="Symbol" w:cs="Symbol" w:hint="default"/>
        <w:sz w:val="18"/>
        <w:szCs w:val="18"/>
      </w:rPr>
    </w:lvl>
    <w:lvl w:ilvl="1" w:tplc="E312A906">
      <w:start w:val="1"/>
      <w:numFmt w:val="bullet"/>
      <w:lvlText w:val="o"/>
      <w:lvlJc w:val="left"/>
      <w:pPr>
        <w:ind w:left="1440" w:hanging="360"/>
      </w:pPr>
      <w:rPr>
        <w:rFonts w:ascii="Courier New" w:hAnsi="Courier New" w:cs="Courier New" w:hint="default"/>
      </w:rPr>
    </w:lvl>
    <w:lvl w:ilvl="2" w:tplc="F118E7BA">
      <w:start w:val="1"/>
      <w:numFmt w:val="bullet"/>
      <w:lvlText w:val=""/>
      <w:lvlJc w:val="left"/>
      <w:pPr>
        <w:ind w:left="2160" w:hanging="360"/>
      </w:pPr>
      <w:rPr>
        <w:rFonts w:ascii="Wingdings" w:hAnsi="Wingdings" w:cs="Wingdings" w:hint="default"/>
      </w:rPr>
    </w:lvl>
    <w:lvl w:ilvl="3" w:tplc="75524CDA">
      <w:start w:val="1"/>
      <w:numFmt w:val="bullet"/>
      <w:lvlText w:val=""/>
      <w:lvlJc w:val="left"/>
      <w:pPr>
        <w:ind w:left="2880" w:hanging="360"/>
      </w:pPr>
      <w:rPr>
        <w:rFonts w:ascii="Symbol" w:hAnsi="Symbol" w:cs="Symbol" w:hint="default"/>
      </w:rPr>
    </w:lvl>
    <w:lvl w:ilvl="4" w:tplc="CF3E2054">
      <w:start w:val="1"/>
      <w:numFmt w:val="bullet"/>
      <w:lvlText w:val="o"/>
      <w:lvlJc w:val="left"/>
      <w:pPr>
        <w:ind w:left="3600" w:hanging="360"/>
      </w:pPr>
      <w:rPr>
        <w:rFonts w:ascii="Courier New" w:hAnsi="Courier New" w:cs="Courier New" w:hint="default"/>
      </w:rPr>
    </w:lvl>
    <w:lvl w:ilvl="5" w:tplc="85C08A1E">
      <w:start w:val="1"/>
      <w:numFmt w:val="bullet"/>
      <w:lvlText w:val=""/>
      <w:lvlJc w:val="left"/>
      <w:pPr>
        <w:ind w:left="4320" w:hanging="360"/>
      </w:pPr>
      <w:rPr>
        <w:rFonts w:ascii="Wingdings" w:hAnsi="Wingdings" w:cs="Wingdings" w:hint="default"/>
      </w:rPr>
    </w:lvl>
    <w:lvl w:ilvl="6" w:tplc="03B4617E">
      <w:start w:val="1"/>
      <w:numFmt w:val="bullet"/>
      <w:lvlText w:val=""/>
      <w:lvlJc w:val="left"/>
      <w:pPr>
        <w:ind w:left="5040" w:hanging="360"/>
      </w:pPr>
      <w:rPr>
        <w:rFonts w:ascii="Symbol" w:hAnsi="Symbol" w:cs="Symbol" w:hint="default"/>
      </w:rPr>
    </w:lvl>
    <w:lvl w:ilvl="7" w:tplc="7A1A92CC">
      <w:start w:val="1"/>
      <w:numFmt w:val="bullet"/>
      <w:lvlText w:val="o"/>
      <w:lvlJc w:val="left"/>
      <w:pPr>
        <w:ind w:left="5760" w:hanging="360"/>
      </w:pPr>
      <w:rPr>
        <w:rFonts w:ascii="Courier New" w:hAnsi="Courier New" w:cs="Courier New" w:hint="default"/>
      </w:rPr>
    </w:lvl>
    <w:lvl w:ilvl="8" w:tplc="151C3DFE">
      <w:start w:val="1"/>
      <w:numFmt w:val="bullet"/>
      <w:lvlText w:val=""/>
      <w:lvlJc w:val="left"/>
      <w:pPr>
        <w:ind w:left="6480" w:hanging="360"/>
      </w:pPr>
      <w:rPr>
        <w:rFonts w:ascii="Wingdings" w:hAnsi="Wingdings" w:cs="Wingdings" w:hint="default"/>
      </w:rPr>
    </w:lvl>
  </w:abstractNum>
  <w:abstractNum w:abstractNumId="12" w15:restartNumberingAfterBreak="0">
    <w:nsid w:val="168C3C69"/>
    <w:multiLevelType w:val="hybridMultilevel"/>
    <w:tmpl w:val="BC48B4FC"/>
    <w:lvl w:ilvl="0" w:tplc="E7A06D26">
      <w:start w:val="1"/>
      <w:numFmt w:val="lowerLetter"/>
      <w:lvlText w:val="%1.)"/>
      <w:lvlJc w:val="left"/>
      <w:pPr>
        <w:ind w:left="720" w:hanging="360"/>
      </w:pPr>
      <w:rPr>
        <w:rFonts w:ascii="Arial" w:hAnsi="Arial" w:cs="Arial" w:hint="default"/>
        <w:b/>
        <w:color w:val="000000"/>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C1A3E9C"/>
    <w:multiLevelType w:val="hybridMultilevel"/>
    <w:tmpl w:val="68B8B8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7BA56E1"/>
    <w:multiLevelType w:val="hybridMultilevel"/>
    <w:tmpl w:val="7F84603E"/>
    <w:lvl w:ilvl="0" w:tplc="B2FE2C94">
      <w:start w:val="1"/>
      <w:numFmt w:val="bullet"/>
      <w:lvlText w:val=""/>
      <w:lvlJc w:val="left"/>
      <w:pPr>
        <w:ind w:left="720" w:hanging="360"/>
      </w:pPr>
      <w:rPr>
        <w:rFonts w:ascii="Symbol" w:hAnsi="Symbol" w:cs="Symbol" w:hint="default"/>
        <w:sz w:val="18"/>
        <w:szCs w:val="18"/>
      </w:rPr>
    </w:lvl>
    <w:lvl w:ilvl="1" w:tplc="B37AC5A2">
      <w:start w:val="1"/>
      <w:numFmt w:val="bullet"/>
      <w:lvlText w:val="o"/>
      <w:lvlJc w:val="left"/>
      <w:pPr>
        <w:ind w:left="1440" w:hanging="360"/>
      </w:pPr>
      <w:rPr>
        <w:rFonts w:ascii="Courier New" w:hAnsi="Courier New" w:cs="Courier New" w:hint="default"/>
      </w:rPr>
    </w:lvl>
    <w:lvl w:ilvl="2" w:tplc="72F21E5A">
      <w:start w:val="1"/>
      <w:numFmt w:val="bullet"/>
      <w:lvlText w:val=""/>
      <w:lvlJc w:val="left"/>
      <w:pPr>
        <w:ind w:left="2160" w:hanging="360"/>
      </w:pPr>
      <w:rPr>
        <w:rFonts w:ascii="Wingdings" w:hAnsi="Wingdings" w:cs="Wingdings" w:hint="default"/>
      </w:rPr>
    </w:lvl>
    <w:lvl w:ilvl="3" w:tplc="DAB27488">
      <w:start w:val="1"/>
      <w:numFmt w:val="bullet"/>
      <w:lvlText w:val=""/>
      <w:lvlJc w:val="left"/>
      <w:pPr>
        <w:ind w:left="2880" w:hanging="360"/>
      </w:pPr>
      <w:rPr>
        <w:rFonts w:ascii="Symbol" w:hAnsi="Symbol" w:cs="Symbol" w:hint="default"/>
      </w:rPr>
    </w:lvl>
    <w:lvl w:ilvl="4" w:tplc="03787822">
      <w:start w:val="1"/>
      <w:numFmt w:val="bullet"/>
      <w:lvlText w:val="o"/>
      <w:lvlJc w:val="left"/>
      <w:pPr>
        <w:ind w:left="3600" w:hanging="360"/>
      </w:pPr>
      <w:rPr>
        <w:rFonts w:ascii="Courier New" w:hAnsi="Courier New" w:cs="Courier New" w:hint="default"/>
      </w:rPr>
    </w:lvl>
    <w:lvl w:ilvl="5" w:tplc="5212DEA0">
      <w:start w:val="1"/>
      <w:numFmt w:val="bullet"/>
      <w:lvlText w:val=""/>
      <w:lvlJc w:val="left"/>
      <w:pPr>
        <w:ind w:left="4320" w:hanging="360"/>
      </w:pPr>
      <w:rPr>
        <w:rFonts w:ascii="Wingdings" w:hAnsi="Wingdings" w:cs="Wingdings" w:hint="default"/>
      </w:rPr>
    </w:lvl>
    <w:lvl w:ilvl="6" w:tplc="19901886">
      <w:start w:val="1"/>
      <w:numFmt w:val="bullet"/>
      <w:lvlText w:val=""/>
      <w:lvlJc w:val="left"/>
      <w:pPr>
        <w:ind w:left="5040" w:hanging="360"/>
      </w:pPr>
      <w:rPr>
        <w:rFonts w:ascii="Symbol" w:hAnsi="Symbol" w:cs="Symbol" w:hint="default"/>
      </w:rPr>
    </w:lvl>
    <w:lvl w:ilvl="7" w:tplc="30D02256">
      <w:start w:val="1"/>
      <w:numFmt w:val="bullet"/>
      <w:lvlText w:val="o"/>
      <w:lvlJc w:val="left"/>
      <w:pPr>
        <w:ind w:left="5760" w:hanging="360"/>
      </w:pPr>
      <w:rPr>
        <w:rFonts w:ascii="Courier New" w:hAnsi="Courier New" w:cs="Courier New" w:hint="default"/>
      </w:rPr>
    </w:lvl>
    <w:lvl w:ilvl="8" w:tplc="8EDCF34A">
      <w:start w:val="1"/>
      <w:numFmt w:val="bullet"/>
      <w:lvlText w:val=""/>
      <w:lvlJc w:val="left"/>
      <w:pPr>
        <w:ind w:left="6480" w:hanging="360"/>
      </w:pPr>
      <w:rPr>
        <w:rFonts w:ascii="Wingdings" w:hAnsi="Wingdings" w:cs="Wingdings" w:hint="default"/>
      </w:rPr>
    </w:lvl>
  </w:abstractNum>
  <w:abstractNum w:abstractNumId="15" w15:restartNumberingAfterBreak="0">
    <w:nsid w:val="2C2254C2"/>
    <w:multiLevelType w:val="hybridMultilevel"/>
    <w:tmpl w:val="A35A47A2"/>
    <w:lvl w:ilvl="0" w:tplc="8FB8E790">
      <w:start w:val="1"/>
      <w:numFmt w:val="bullet"/>
      <w:lvlText w:val=""/>
      <w:lvlJc w:val="left"/>
      <w:pPr>
        <w:ind w:left="720" w:hanging="360"/>
      </w:pPr>
      <w:rPr>
        <w:rFonts w:ascii="Symbol" w:hAnsi="Symbol" w:cs="Symbol" w:hint="default"/>
        <w:sz w:val="18"/>
        <w:szCs w:val="18"/>
      </w:rPr>
    </w:lvl>
    <w:lvl w:ilvl="1" w:tplc="3CB67548">
      <w:start w:val="1"/>
      <w:numFmt w:val="bullet"/>
      <w:lvlText w:val="o"/>
      <w:lvlJc w:val="left"/>
      <w:pPr>
        <w:ind w:left="1440" w:hanging="360"/>
      </w:pPr>
      <w:rPr>
        <w:rFonts w:ascii="Courier New" w:hAnsi="Courier New" w:cs="Courier New" w:hint="default"/>
      </w:rPr>
    </w:lvl>
    <w:lvl w:ilvl="2" w:tplc="B5FAB1E0">
      <w:start w:val="1"/>
      <w:numFmt w:val="bullet"/>
      <w:lvlText w:val=""/>
      <w:lvlJc w:val="left"/>
      <w:pPr>
        <w:ind w:left="2160" w:hanging="360"/>
      </w:pPr>
      <w:rPr>
        <w:rFonts w:ascii="Wingdings" w:hAnsi="Wingdings" w:cs="Wingdings" w:hint="default"/>
      </w:rPr>
    </w:lvl>
    <w:lvl w:ilvl="3" w:tplc="9656CFAC">
      <w:start w:val="1"/>
      <w:numFmt w:val="bullet"/>
      <w:lvlText w:val=""/>
      <w:lvlJc w:val="left"/>
      <w:pPr>
        <w:ind w:left="2880" w:hanging="360"/>
      </w:pPr>
      <w:rPr>
        <w:rFonts w:ascii="Symbol" w:hAnsi="Symbol" w:cs="Symbol" w:hint="default"/>
      </w:rPr>
    </w:lvl>
    <w:lvl w:ilvl="4" w:tplc="8DAEAE08">
      <w:start w:val="1"/>
      <w:numFmt w:val="bullet"/>
      <w:lvlText w:val="o"/>
      <w:lvlJc w:val="left"/>
      <w:pPr>
        <w:ind w:left="3600" w:hanging="360"/>
      </w:pPr>
      <w:rPr>
        <w:rFonts w:ascii="Courier New" w:hAnsi="Courier New" w:cs="Courier New" w:hint="default"/>
      </w:rPr>
    </w:lvl>
    <w:lvl w:ilvl="5" w:tplc="E17E5716">
      <w:start w:val="1"/>
      <w:numFmt w:val="bullet"/>
      <w:lvlText w:val=""/>
      <w:lvlJc w:val="left"/>
      <w:pPr>
        <w:ind w:left="4320" w:hanging="360"/>
      </w:pPr>
      <w:rPr>
        <w:rFonts w:ascii="Wingdings" w:hAnsi="Wingdings" w:cs="Wingdings" w:hint="default"/>
      </w:rPr>
    </w:lvl>
    <w:lvl w:ilvl="6" w:tplc="83C6D06E">
      <w:start w:val="1"/>
      <w:numFmt w:val="bullet"/>
      <w:lvlText w:val=""/>
      <w:lvlJc w:val="left"/>
      <w:pPr>
        <w:ind w:left="5040" w:hanging="360"/>
      </w:pPr>
      <w:rPr>
        <w:rFonts w:ascii="Symbol" w:hAnsi="Symbol" w:cs="Symbol" w:hint="default"/>
      </w:rPr>
    </w:lvl>
    <w:lvl w:ilvl="7" w:tplc="ACB67532">
      <w:start w:val="1"/>
      <w:numFmt w:val="bullet"/>
      <w:lvlText w:val="o"/>
      <w:lvlJc w:val="left"/>
      <w:pPr>
        <w:ind w:left="5760" w:hanging="360"/>
      </w:pPr>
      <w:rPr>
        <w:rFonts w:ascii="Courier New" w:hAnsi="Courier New" w:cs="Courier New" w:hint="default"/>
      </w:rPr>
    </w:lvl>
    <w:lvl w:ilvl="8" w:tplc="5ACE0BB2">
      <w:start w:val="1"/>
      <w:numFmt w:val="bullet"/>
      <w:lvlText w:val=""/>
      <w:lvlJc w:val="left"/>
      <w:pPr>
        <w:ind w:left="6480" w:hanging="360"/>
      </w:pPr>
      <w:rPr>
        <w:rFonts w:ascii="Wingdings" w:hAnsi="Wingdings" w:cs="Wingdings" w:hint="default"/>
      </w:rPr>
    </w:lvl>
  </w:abstractNum>
  <w:abstractNum w:abstractNumId="16" w15:restartNumberingAfterBreak="0">
    <w:nsid w:val="2EAC3B16"/>
    <w:multiLevelType w:val="hybridMultilevel"/>
    <w:tmpl w:val="DB1AEF56"/>
    <w:lvl w:ilvl="0" w:tplc="748ECAB8">
      <w:start w:val="1"/>
      <w:numFmt w:val="bullet"/>
      <w:lvlText w:val=""/>
      <w:lvlJc w:val="left"/>
      <w:pPr>
        <w:ind w:left="720" w:hanging="360"/>
      </w:pPr>
      <w:rPr>
        <w:rFonts w:ascii="Symbol" w:hAnsi="Symbol" w:cs="Symbol" w:hint="default"/>
        <w:sz w:val="18"/>
        <w:szCs w:val="18"/>
      </w:rPr>
    </w:lvl>
    <w:lvl w:ilvl="1" w:tplc="9B14DD94">
      <w:start w:val="1"/>
      <w:numFmt w:val="bullet"/>
      <w:lvlText w:val="o"/>
      <w:lvlJc w:val="left"/>
      <w:pPr>
        <w:ind w:left="1440" w:hanging="360"/>
      </w:pPr>
      <w:rPr>
        <w:rFonts w:ascii="Courier New" w:hAnsi="Courier New" w:cs="Courier New" w:hint="default"/>
      </w:rPr>
    </w:lvl>
    <w:lvl w:ilvl="2" w:tplc="FB20A0DE">
      <w:start w:val="1"/>
      <w:numFmt w:val="bullet"/>
      <w:lvlText w:val=""/>
      <w:lvlJc w:val="left"/>
      <w:pPr>
        <w:ind w:left="2160" w:hanging="360"/>
      </w:pPr>
      <w:rPr>
        <w:rFonts w:ascii="Wingdings" w:hAnsi="Wingdings" w:cs="Wingdings" w:hint="default"/>
      </w:rPr>
    </w:lvl>
    <w:lvl w:ilvl="3" w:tplc="F482AE18">
      <w:start w:val="1"/>
      <w:numFmt w:val="bullet"/>
      <w:lvlText w:val=""/>
      <w:lvlJc w:val="left"/>
      <w:pPr>
        <w:ind w:left="2880" w:hanging="360"/>
      </w:pPr>
      <w:rPr>
        <w:rFonts w:ascii="Symbol" w:hAnsi="Symbol" w:cs="Symbol" w:hint="default"/>
      </w:rPr>
    </w:lvl>
    <w:lvl w:ilvl="4" w:tplc="83D85B4C">
      <w:start w:val="1"/>
      <w:numFmt w:val="bullet"/>
      <w:lvlText w:val="o"/>
      <w:lvlJc w:val="left"/>
      <w:pPr>
        <w:ind w:left="3600" w:hanging="360"/>
      </w:pPr>
      <w:rPr>
        <w:rFonts w:ascii="Courier New" w:hAnsi="Courier New" w:cs="Courier New" w:hint="default"/>
      </w:rPr>
    </w:lvl>
    <w:lvl w:ilvl="5" w:tplc="FBA819A6">
      <w:start w:val="1"/>
      <w:numFmt w:val="bullet"/>
      <w:lvlText w:val=""/>
      <w:lvlJc w:val="left"/>
      <w:pPr>
        <w:ind w:left="4320" w:hanging="360"/>
      </w:pPr>
      <w:rPr>
        <w:rFonts w:ascii="Wingdings" w:hAnsi="Wingdings" w:cs="Wingdings" w:hint="default"/>
      </w:rPr>
    </w:lvl>
    <w:lvl w:ilvl="6" w:tplc="72244128">
      <w:start w:val="1"/>
      <w:numFmt w:val="bullet"/>
      <w:lvlText w:val=""/>
      <w:lvlJc w:val="left"/>
      <w:pPr>
        <w:ind w:left="5040" w:hanging="360"/>
      </w:pPr>
      <w:rPr>
        <w:rFonts w:ascii="Symbol" w:hAnsi="Symbol" w:cs="Symbol" w:hint="default"/>
      </w:rPr>
    </w:lvl>
    <w:lvl w:ilvl="7" w:tplc="262CDED2">
      <w:start w:val="1"/>
      <w:numFmt w:val="bullet"/>
      <w:lvlText w:val="o"/>
      <w:lvlJc w:val="left"/>
      <w:pPr>
        <w:ind w:left="5760" w:hanging="360"/>
      </w:pPr>
      <w:rPr>
        <w:rFonts w:ascii="Courier New" w:hAnsi="Courier New" w:cs="Courier New" w:hint="default"/>
      </w:rPr>
    </w:lvl>
    <w:lvl w:ilvl="8" w:tplc="E38E5996">
      <w:start w:val="1"/>
      <w:numFmt w:val="bullet"/>
      <w:lvlText w:val=""/>
      <w:lvlJc w:val="left"/>
      <w:pPr>
        <w:ind w:left="6480" w:hanging="360"/>
      </w:pPr>
      <w:rPr>
        <w:rFonts w:ascii="Wingdings" w:hAnsi="Wingdings" w:cs="Wingdings" w:hint="default"/>
      </w:rPr>
    </w:lvl>
  </w:abstractNum>
  <w:abstractNum w:abstractNumId="17" w15:restartNumberingAfterBreak="0">
    <w:nsid w:val="315E2C31"/>
    <w:multiLevelType w:val="hybridMultilevel"/>
    <w:tmpl w:val="29A06E4C"/>
    <w:lvl w:ilvl="0" w:tplc="C08C55F6">
      <w:start w:val="1"/>
      <w:numFmt w:val="bullet"/>
      <w:lvlText w:val=""/>
      <w:lvlJc w:val="left"/>
      <w:pPr>
        <w:ind w:left="720" w:hanging="360"/>
      </w:pPr>
      <w:rPr>
        <w:rFonts w:ascii="Symbol" w:hAnsi="Symbol" w:cs="Symbol" w:hint="default"/>
        <w:sz w:val="18"/>
        <w:szCs w:val="18"/>
      </w:rPr>
    </w:lvl>
    <w:lvl w:ilvl="1" w:tplc="4C3CFD9E">
      <w:start w:val="1"/>
      <w:numFmt w:val="bullet"/>
      <w:lvlText w:val="o"/>
      <w:lvlJc w:val="left"/>
      <w:pPr>
        <w:ind w:left="1440" w:hanging="360"/>
      </w:pPr>
      <w:rPr>
        <w:rFonts w:ascii="Courier New" w:hAnsi="Courier New" w:cs="Courier New" w:hint="default"/>
      </w:rPr>
    </w:lvl>
    <w:lvl w:ilvl="2" w:tplc="3FCCEDEA">
      <w:start w:val="1"/>
      <w:numFmt w:val="bullet"/>
      <w:lvlText w:val=""/>
      <w:lvlJc w:val="left"/>
      <w:pPr>
        <w:ind w:left="2160" w:hanging="360"/>
      </w:pPr>
      <w:rPr>
        <w:rFonts w:ascii="Wingdings" w:hAnsi="Wingdings" w:cs="Wingdings" w:hint="default"/>
      </w:rPr>
    </w:lvl>
    <w:lvl w:ilvl="3" w:tplc="C97C5220">
      <w:start w:val="1"/>
      <w:numFmt w:val="bullet"/>
      <w:lvlText w:val=""/>
      <w:lvlJc w:val="left"/>
      <w:pPr>
        <w:ind w:left="2880" w:hanging="360"/>
      </w:pPr>
      <w:rPr>
        <w:rFonts w:ascii="Symbol" w:hAnsi="Symbol" w:cs="Symbol" w:hint="default"/>
      </w:rPr>
    </w:lvl>
    <w:lvl w:ilvl="4" w:tplc="1F5203F8">
      <w:start w:val="1"/>
      <w:numFmt w:val="bullet"/>
      <w:lvlText w:val="o"/>
      <w:lvlJc w:val="left"/>
      <w:pPr>
        <w:ind w:left="3600" w:hanging="360"/>
      </w:pPr>
      <w:rPr>
        <w:rFonts w:ascii="Courier New" w:hAnsi="Courier New" w:cs="Courier New" w:hint="default"/>
      </w:rPr>
    </w:lvl>
    <w:lvl w:ilvl="5" w:tplc="80B4047E">
      <w:start w:val="1"/>
      <w:numFmt w:val="bullet"/>
      <w:lvlText w:val=""/>
      <w:lvlJc w:val="left"/>
      <w:pPr>
        <w:ind w:left="4320" w:hanging="360"/>
      </w:pPr>
      <w:rPr>
        <w:rFonts w:ascii="Wingdings" w:hAnsi="Wingdings" w:cs="Wingdings" w:hint="default"/>
      </w:rPr>
    </w:lvl>
    <w:lvl w:ilvl="6" w:tplc="8EE68176">
      <w:start w:val="1"/>
      <w:numFmt w:val="bullet"/>
      <w:lvlText w:val=""/>
      <w:lvlJc w:val="left"/>
      <w:pPr>
        <w:ind w:left="5040" w:hanging="360"/>
      </w:pPr>
      <w:rPr>
        <w:rFonts w:ascii="Symbol" w:hAnsi="Symbol" w:cs="Symbol" w:hint="default"/>
      </w:rPr>
    </w:lvl>
    <w:lvl w:ilvl="7" w:tplc="E94472F6">
      <w:start w:val="1"/>
      <w:numFmt w:val="bullet"/>
      <w:lvlText w:val="o"/>
      <w:lvlJc w:val="left"/>
      <w:pPr>
        <w:ind w:left="5760" w:hanging="360"/>
      </w:pPr>
      <w:rPr>
        <w:rFonts w:ascii="Courier New" w:hAnsi="Courier New" w:cs="Courier New" w:hint="default"/>
      </w:rPr>
    </w:lvl>
    <w:lvl w:ilvl="8" w:tplc="D6842126">
      <w:start w:val="1"/>
      <w:numFmt w:val="bullet"/>
      <w:lvlText w:val=""/>
      <w:lvlJc w:val="left"/>
      <w:pPr>
        <w:ind w:left="6480" w:hanging="360"/>
      </w:pPr>
      <w:rPr>
        <w:rFonts w:ascii="Wingdings" w:hAnsi="Wingdings" w:cs="Wingdings" w:hint="default"/>
      </w:rPr>
    </w:lvl>
  </w:abstractNum>
  <w:abstractNum w:abstractNumId="18" w15:restartNumberingAfterBreak="0">
    <w:nsid w:val="345C67A7"/>
    <w:multiLevelType w:val="hybridMultilevel"/>
    <w:tmpl w:val="6FD6F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D264C9"/>
    <w:multiLevelType w:val="hybridMultilevel"/>
    <w:tmpl w:val="793EBB70"/>
    <w:lvl w:ilvl="0" w:tplc="729897BC">
      <w:start w:val="1"/>
      <w:numFmt w:val="bullet"/>
      <w:lvlText w:val=""/>
      <w:lvlJc w:val="left"/>
      <w:pPr>
        <w:ind w:left="720" w:hanging="360"/>
      </w:pPr>
      <w:rPr>
        <w:rFonts w:ascii="Symbol" w:hAnsi="Symbol" w:cs="Symbol" w:hint="default"/>
        <w:sz w:val="18"/>
        <w:szCs w:val="18"/>
      </w:rPr>
    </w:lvl>
    <w:lvl w:ilvl="1" w:tplc="ACF6F7CE">
      <w:start w:val="1"/>
      <w:numFmt w:val="bullet"/>
      <w:lvlText w:val="o"/>
      <w:lvlJc w:val="left"/>
      <w:pPr>
        <w:ind w:left="1440" w:hanging="360"/>
      </w:pPr>
      <w:rPr>
        <w:rFonts w:ascii="Courier New" w:hAnsi="Courier New" w:cs="Courier New" w:hint="default"/>
      </w:rPr>
    </w:lvl>
    <w:lvl w:ilvl="2" w:tplc="63D08822">
      <w:start w:val="1"/>
      <w:numFmt w:val="bullet"/>
      <w:lvlText w:val=""/>
      <w:lvlJc w:val="left"/>
      <w:pPr>
        <w:ind w:left="2160" w:hanging="360"/>
      </w:pPr>
      <w:rPr>
        <w:rFonts w:ascii="Wingdings" w:hAnsi="Wingdings" w:cs="Wingdings" w:hint="default"/>
      </w:rPr>
    </w:lvl>
    <w:lvl w:ilvl="3" w:tplc="2BEC4B98">
      <w:start w:val="1"/>
      <w:numFmt w:val="bullet"/>
      <w:lvlText w:val=""/>
      <w:lvlJc w:val="left"/>
      <w:pPr>
        <w:ind w:left="2880" w:hanging="360"/>
      </w:pPr>
      <w:rPr>
        <w:rFonts w:ascii="Symbol" w:hAnsi="Symbol" w:cs="Symbol" w:hint="default"/>
      </w:rPr>
    </w:lvl>
    <w:lvl w:ilvl="4" w:tplc="91E0D510">
      <w:start w:val="1"/>
      <w:numFmt w:val="bullet"/>
      <w:lvlText w:val="o"/>
      <w:lvlJc w:val="left"/>
      <w:pPr>
        <w:ind w:left="3600" w:hanging="360"/>
      </w:pPr>
      <w:rPr>
        <w:rFonts w:ascii="Courier New" w:hAnsi="Courier New" w:cs="Courier New" w:hint="default"/>
      </w:rPr>
    </w:lvl>
    <w:lvl w:ilvl="5" w:tplc="450E874C">
      <w:start w:val="1"/>
      <w:numFmt w:val="bullet"/>
      <w:lvlText w:val=""/>
      <w:lvlJc w:val="left"/>
      <w:pPr>
        <w:ind w:left="4320" w:hanging="360"/>
      </w:pPr>
      <w:rPr>
        <w:rFonts w:ascii="Wingdings" w:hAnsi="Wingdings" w:cs="Wingdings" w:hint="default"/>
      </w:rPr>
    </w:lvl>
    <w:lvl w:ilvl="6" w:tplc="191C9CDE">
      <w:start w:val="1"/>
      <w:numFmt w:val="bullet"/>
      <w:lvlText w:val=""/>
      <w:lvlJc w:val="left"/>
      <w:pPr>
        <w:ind w:left="5040" w:hanging="360"/>
      </w:pPr>
      <w:rPr>
        <w:rFonts w:ascii="Symbol" w:hAnsi="Symbol" w:cs="Symbol" w:hint="default"/>
      </w:rPr>
    </w:lvl>
    <w:lvl w:ilvl="7" w:tplc="5A5E4D02">
      <w:start w:val="1"/>
      <w:numFmt w:val="bullet"/>
      <w:lvlText w:val="o"/>
      <w:lvlJc w:val="left"/>
      <w:pPr>
        <w:ind w:left="5760" w:hanging="360"/>
      </w:pPr>
      <w:rPr>
        <w:rFonts w:ascii="Courier New" w:hAnsi="Courier New" w:cs="Courier New" w:hint="default"/>
      </w:rPr>
    </w:lvl>
    <w:lvl w:ilvl="8" w:tplc="93FE2516">
      <w:start w:val="1"/>
      <w:numFmt w:val="bullet"/>
      <w:lvlText w:val=""/>
      <w:lvlJc w:val="left"/>
      <w:pPr>
        <w:ind w:left="6480" w:hanging="360"/>
      </w:pPr>
      <w:rPr>
        <w:rFonts w:ascii="Wingdings" w:hAnsi="Wingdings" w:cs="Wingdings" w:hint="default"/>
      </w:rPr>
    </w:lvl>
  </w:abstractNum>
  <w:abstractNum w:abstractNumId="20" w15:restartNumberingAfterBreak="0">
    <w:nsid w:val="3C68298B"/>
    <w:multiLevelType w:val="hybridMultilevel"/>
    <w:tmpl w:val="EE40C4F8"/>
    <w:lvl w:ilvl="0" w:tplc="1592F88E">
      <w:start w:val="1"/>
      <w:numFmt w:val="bullet"/>
      <w:lvlText w:val=""/>
      <w:lvlJc w:val="left"/>
      <w:pPr>
        <w:ind w:left="720" w:hanging="360"/>
      </w:pPr>
      <w:rPr>
        <w:rFonts w:ascii="Symbol" w:hAnsi="Symbol" w:cs="Symbol" w:hint="default"/>
        <w:sz w:val="18"/>
        <w:szCs w:val="18"/>
      </w:rPr>
    </w:lvl>
    <w:lvl w:ilvl="1" w:tplc="16AC2152">
      <w:start w:val="1"/>
      <w:numFmt w:val="bullet"/>
      <w:lvlText w:val="o"/>
      <w:lvlJc w:val="left"/>
      <w:pPr>
        <w:ind w:left="1440" w:hanging="360"/>
      </w:pPr>
      <w:rPr>
        <w:rFonts w:ascii="Courier New" w:hAnsi="Courier New" w:cs="Courier New" w:hint="default"/>
      </w:rPr>
    </w:lvl>
    <w:lvl w:ilvl="2" w:tplc="949A4ED8">
      <w:start w:val="1"/>
      <w:numFmt w:val="bullet"/>
      <w:lvlText w:val=""/>
      <w:lvlJc w:val="left"/>
      <w:pPr>
        <w:ind w:left="2160" w:hanging="360"/>
      </w:pPr>
      <w:rPr>
        <w:rFonts w:ascii="Wingdings" w:hAnsi="Wingdings" w:cs="Wingdings" w:hint="default"/>
      </w:rPr>
    </w:lvl>
    <w:lvl w:ilvl="3" w:tplc="1B3E5846">
      <w:start w:val="1"/>
      <w:numFmt w:val="bullet"/>
      <w:lvlText w:val=""/>
      <w:lvlJc w:val="left"/>
      <w:pPr>
        <w:ind w:left="2880" w:hanging="360"/>
      </w:pPr>
      <w:rPr>
        <w:rFonts w:ascii="Symbol" w:hAnsi="Symbol" w:cs="Symbol" w:hint="default"/>
      </w:rPr>
    </w:lvl>
    <w:lvl w:ilvl="4" w:tplc="FF54F9C4">
      <w:start w:val="1"/>
      <w:numFmt w:val="bullet"/>
      <w:lvlText w:val="o"/>
      <w:lvlJc w:val="left"/>
      <w:pPr>
        <w:ind w:left="3600" w:hanging="360"/>
      </w:pPr>
      <w:rPr>
        <w:rFonts w:ascii="Courier New" w:hAnsi="Courier New" w:cs="Courier New" w:hint="default"/>
      </w:rPr>
    </w:lvl>
    <w:lvl w:ilvl="5" w:tplc="988E0CFC">
      <w:start w:val="1"/>
      <w:numFmt w:val="bullet"/>
      <w:lvlText w:val=""/>
      <w:lvlJc w:val="left"/>
      <w:pPr>
        <w:ind w:left="4320" w:hanging="360"/>
      </w:pPr>
      <w:rPr>
        <w:rFonts w:ascii="Wingdings" w:hAnsi="Wingdings" w:cs="Wingdings" w:hint="default"/>
      </w:rPr>
    </w:lvl>
    <w:lvl w:ilvl="6" w:tplc="8D64987A">
      <w:start w:val="1"/>
      <w:numFmt w:val="bullet"/>
      <w:lvlText w:val=""/>
      <w:lvlJc w:val="left"/>
      <w:pPr>
        <w:ind w:left="5040" w:hanging="360"/>
      </w:pPr>
      <w:rPr>
        <w:rFonts w:ascii="Symbol" w:hAnsi="Symbol" w:cs="Symbol" w:hint="default"/>
      </w:rPr>
    </w:lvl>
    <w:lvl w:ilvl="7" w:tplc="EFCAC046">
      <w:start w:val="1"/>
      <w:numFmt w:val="bullet"/>
      <w:lvlText w:val="o"/>
      <w:lvlJc w:val="left"/>
      <w:pPr>
        <w:ind w:left="5760" w:hanging="360"/>
      </w:pPr>
      <w:rPr>
        <w:rFonts w:ascii="Courier New" w:hAnsi="Courier New" w:cs="Courier New" w:hint="default"/>
      </w:rPr>
    </w:lvl>
    <w:lvl w:ilvl="8" w:tplc="BBFC2ABC">
      <w:start w:val="1"/>
      <w:numFmt w:val="bullet"/>
      <w:lvlText w:val=""/>
      <w:lvlJc w:val="left"/>
      <w:pPr>
        <w:ind w:left="6480" w:hanging="360"/>
      </w:pPr>
      <w:rPr>
        <w:rFonts w:ascii="Wingdings" w:hAnsi="Wingdings" w:cs="Wingdings" w:hint="default"/>
      </w:rPr>
    </w:lvl>
  </w:abstractNum>
  <w:abstractNum w:abstractNumId="21" w15:restartNumberingAfterBreak="0">
    <w:nsid w:val="3DF80E40"/>
    <w:multiLevelType w:val="hybridMultilevel"/>
    <w:tmpl w:val="A8A8A3FE"/>
    <w:lvl w:ilvl="0" w:tplc="B67648C2">
      <w:start w:val="1"/>
      <w:numFmt w:val="bullet"/>
      <w:lvlText w:val=""/>
      <w:lvlJc w:val="left"/>
      <w:pPr>
        <w:ind w:left="720" w:hanging="360"/>
      </w:pPr>
      <w:rPr>
        <w:rFonts w:ascii="Symbol" w:hAnsi="Symbol" w:cs="Symbol" w:hint="default"/>
        <w:sz w:val="18"/>
        <w:szCs w:val="18"/>
      </w:rPr>
    </w:lvl>
    <w:lvl w:ilvl="1" w:tplc="A5E6FC68">
      <w:start w:val="1"/>
      <w:numFmt w:val="bullet"/>
      <w:lvlText w:val="o"/>
      <w:lvlJc w:val="left"/>
      <w:pPr>
        <w:ind w:left="1440" w:hanging="360"/>
      </w:pPr>
      <w:rPr>
        <w:rFonts w:ascii="Courier New" w:hAnsi="Courier New" w:cs="Courier New" w:hint="default"/>
      </w:rPr>
    </w:lvl>
    <w:lvl w:ilvl="2" w:tplc="E4B6B9C6">
      <w:start w:val="1"/>
      <w:numFmt w:val="bullet"/>
      <w:lvlText w:val=""/>
      <w:lvlJc w:val="left"/>
      <w:pPr>
        <w:ind w:left="2160" w:hanging="360"/>
      </w:pPr>
      <w:rPr>
        <w:rFonts w:ascii="Wingdings" w:hAnsi="Wingdings" w:cs="Wingdings" w:hint="default"/>
      </w:rPr>
    </w:lvl>
    <w:lvl w:ilvl="3" w:tplc="860A98EA">
      <w:start w:val="1"/>
      <w:numFmt w:val="bullet"/>
      <w:lvlText w:val=""/>
      <w:lvlJc w:val="left"/>
      <w:pPr>
        <w:ind w:left="2880" w:hanging="360"/>
      </w:pPr>
      <w:rPr>
        <w:rFonts w:ascii="Symbol" w:hAnsi="Symbol" w:cs="Symbol" w:hint="default"/>
      </w:rPr>
    </w:lvl>
    <w:lvl w:ilvl="4" w:tplc="B8924326">
      <w:start w:val="1"/>
      <w:numFmt w:val="bullet"/>
      <w:lvlText w:val="o"/>
      <w:lvlJc w:val="left"/>
      <w:pPr>
        <w:ind w:left="3600" w:hanging="360"/>
      </w:pPr>
      <w:rPr>
        <w:rFonts w:ascii="Courier New" w:hAnsi="Courier New" w:cs="Courier New" w:hint="default"/>
      </w:rPr>
    </w:lvl>
    <w:lvl w:ilvl="5" w:tplc="7A8CD118">
      <w:start w:val="1"/>
      <w:numFmt w:val="bullet"/>
      <w:lvlText w:val=""/>
      <w:lvlJc w:val="left"/>
      <w:pPr>
        <w:ind w:left="4320" w:hanging="360"/>
      </w:pPr>
      <w:rPr>
        <w:rFonts w:ascii="Wingdings" w:hAnsi="Wingdings" w:cs="Wingdings" w:hint="default"/>
      </w:rPr>
    </w:lvl>
    <w:lvl w:ilvl="6" w:tplc="10BE8A80">
      <w:start w:val="1"/>
      <w:numFmt w:val="bullet"/>
      <w:lvlText w:val=""/>
      <w:lvlJc w:val="left"/>
      <w:pPr>
        <w:ind w:left="5040" w:hanging="360"/>
      </w:pPr>
      <w:rPr>
        <w:rFonts w:ascii="Symbol" w:hAnsi="Symbol" w:cs="Symbol" w:hint="default"/>
      </w:rPr>
    </w:lvl>
    <w:lvl w:ilvl="7" w:tplc="D6368A20">
      <w:start w:val="1"/>
      <w:numFmt w:val="bullet"/>
      <w:lvlText w:val="o"/>
      <w:lvlJc w:val="left"/>
      <w:pPr>
        <w:ind w:left="5760" w:hanging="360"/>
      </w:pPr>
      <w:rPr>
        <w:rFonts w:ascii="Courier New" w:hAnsi="Courier New" w:cs="Courier New" w:hint="default"/>
      </w:rPr>
    </w:lvl>
    <w:lvl w:ilvl="8" w:tplc="6700F714">
      <w:start w:val="1"/>
      <w:numFmt w:val="bullet"/>
      <w:lvlText w:val=""/>
      <w:lvlJc w:val="left"/>
      <w:pPr>
        <w:ind w:left="6480" w:hanging="360"/>
      </w:pPr>
      <w:rPr>
        <w:rFonts w:ascii="Wingdings" w:hAnsi="Wingdings" w:cs="Wingdings" w:hint="default"/>
      </w:rPr>
    </w:lvl>
  </w:abstractNum>
  <w:abstractNum w:abstractNumId="22" w15:restartNumberingAfterBreak="0">
    <w:nsid w:val="41360148"/>
    <w:multiLevelType w:val="hybridMultilevel"/>
    <w:tmpl w:val="FC6AF9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2835543"/>
    <w:multiLevelType w:val="hybridMultilevel"/>
    <w:tmpl w:val="872E4E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4676DEF"/>
    <w:multiLevelType w:val="hybridMultilevel"/>
    <w:tmpl w:val="63E82288"/>
    <w:lvl w:ilvl="0" w:tplc="0658A028">
      <w:start w:val="1"/>
      <w:numFmt w:val="bullet"/>
      <w:lvlText w:val=""/>
      <w:lvlJc w:val="left"/>
      <w:pPr>
        <w:ind w:left="720" w:hanging="360"/>
      </w:pPr>
      <w:rPr>
        <w:rFonts w:ascii="Symbol" w:hAnsi="Symbol" w:cs="Symbol" w:hint="default"/>
        <w:sz w:val="18"/>
        <w:szCs w:val="18"/>
      </w:rPr>
    </w:lvl>
    <w:lvl w:ilvl="1" w:tplc="A04E437C">
      <w:start w:val="1"/>
      <w:numFmt w:val="bullet"/>
      <w:lvlText w:val="o"/>
      <w:lvlJc w:val="left"/>
      <w:pPr>
        <w:ind w:left="1440" w:hanging="360"/>
      </w:pPr>
      <w:rPr>
        <w:rFonts w:ascii="Courier New" w:hAnsi="Courier New" w:cs="Courier New" w:hint="default"/>
      </w:rPr>
    </w:lvl>
    <w:lvl w:ilvl="2" w:tplc="6C14DC8E">
      <w:start w:val="1"/>
      <w:numFmt w:val="bullet"/>
      <w:lvlText w:val=""/>
      <w:lvlJc w:val="left"/>
      <w:pPr>
        <w:ind w:left="2160" w:hanging="360"/>
      </w:pPr>
      <w:rPr>
        <w:rFonts w:ascii="Wingdings" w:hAnsi="Wingdings" w:cs="Wingdings" w:hint="default"/>
      </w:rPr>
    </w:lvl>
    <w:lvl w:ilvl="3" w:tplc="E508FE4C">
      <w:start w:val="1"/>
      <w:numFmt w:val="bullet"/>
      <w:lvlText w:val=""/>
      <w:lvlJc w:val="left"/>
      <w:pPr>
        <w:ind w:left="2880" w:hanging="360"/>
      </w:pPr>
      <w:rPr>
        <w:rFonts w:ascii="Symbol" w:hAnsi="Symbol" w:cs="Symbol" w:hint="default"/>
      </w:rPr>
    </w:lvl>
    <w:lvl w:ilvl="4" w:tplc="59EAE9C2">
      <w:start w:val="1"/>
      <w:numFmt w:val="bullet"/>
      <w:lvlText w:val="o"/>
      <w:lvlJc w:val="left"/>
      <w:pPr>
        <w:ind w:left="3600" w:hanging="360"/>
      </w:pPr>
      <w:rPr>
        <w:rFonts w:ascii="Courier New" w:hAnsi="Courier New" w:cs="Courier New" w:hint="default"/>
      </w:rPr>
    </w:lvl>
    <w:lvl w:ilvl="5" w:tplc="41C80938">
      <w:start w:val="1"/>
      <w:numFmt w:val="bullet"/>
      <w:lvlText w:val=""/>
      <w:lvlJc w:val="left"/>
      <w:pPr>
        <w:ind w:left="4320" w:hanging="360"/>
      </w:pPr>
      <w:rPr>
        <w:rFonts w:ascii="Wingdings" w:hAnsi="Wingdings" w:cs="Wingdings" w:hint="default"/>
      </w:rPr>
    </w:lvl>
    <w:lvl w:ilvl="6" w:tplc="1EF2756E">
      <w:start w:val="1"/>
      <w:numFmt w:val="bullet"/>
      <w:lvlText w:val=""/>
      <w:lvlJc w:val="left"/>
      <w:pPr>
        <w:ind w:left="5040" w:hanging="360"/>
      </w:pPr>
      <w:rPr>
        <w:rFonts w:ascii="Symbol" w:hAnsi="Symbol" w:cs="Symbol" w:hint="default"/>
      </w:rPr>
    </w:lvl>
    <w:lvl w:ilvl="7" w:tplc="9BDCF418">
      <w:start w:val="1"/>
      <w:numFmt w:val="bullet"/>
      <w:lvlText w:val="o"/>
      <w:lvlJc w:val="left"/>
      <w:pPr>
        <w:ind w:left="5760" w:hanging="360"/>
      </w:pPr>
      <w:rPr>
        <w:rFonts w:ascii="Courier New" w:hAnsi="Courier New" w:cs="Courier New" w:hint="default"/>
      </w:rPr>
    </w:lvl>
    <w:lvl w:ilvl="8" w:tplc="D72A0C6E">
      <w:start w:val="1"/>
      <w:numFmt w:val="bullet"/>
      <w:lvlText w:val=""/>
      <w:lvlJc w:val="left"/>
      <w:pPr>
        <w:ind w:left="6480" w:hanging="360"/>
      </w:pPr>
      <w:rPr>
        <w:rFonts w:ascii="Wingdings" w:hAnsi="Wingdings" w:cs="Wingdings" w:hint="default"/>
      </w:rPr>
    </w:lvl>
  </w:abstractNum>
  <w:abstractNum w:abstractNumId="25" w15:restartNumberingAfterBreak="0">
    <w:nsid w:val="450D4AAD"/>
    <w:multiLevelType w:val="hybridMultilevel"/>
    <w:tmpl w:val="0546ADD6"/>
    <w:lvl w:ilvl="0" w:tplc="73B8C2AC">
      <w:start w:val="1"/>
      <w:numFmt w:val="lowerLetter"/>
      <w:lvlText w:val="%1."/>
      <w:lvlJc w:val="left"/>
      <w:pPr>
        <w:ind w:left="720" w:hanging="360"/>
      </w:pPr>
      <w:rPr>
        <w:rFonts w:ascii="Arial" w:hAnsi="Arial" w:cs="Arial" w:hint="default"/>
        <w:sz w:val="18"/>
        <w:szCs w:val="18"/>
      </w:rPr>
    </w:lvl>
    <w:lvl w:ilvl="1" w:tplc="C94C10FC">
      <w:start w:val="1"/>
      <w:numFmt w:val="lowerLetter"/>
      <w:lvlText w:val="%2."/>
      <w:lvlJc w:val="left"/>
      <w:pPr>
        <w:ind w:left="1440" w:hanging="360"/>
      </w:pPr>
    </w:lvl>
    <w:lvl w:ilvl="2" w:tplc="FDCAE578">
      <w:start w:val="1"/>
      <w:numFmt w:val="lowerLetter"/>
      <w:lvlText w:val="%3."/>
      <w:lvlJc w:val="left"/>
      <w:pPr>
        <w:ind w:left="2160" w:hanging="360"/>
      </w:pPr>
    </w:lvl>
    <w:lvl w:ilvl="3" w:tplc="A928E418">
      <w:start w:val="1"/>
      <w:numFmt w:val="lowerLetter"/>
      <w:lvlText w:val="%4."/>
      <w:lvlJc w:val="left"/>
      <w:pPr>
        <w:ind w:left="2880" w:hanging="360"/>
      </w:pPr>
    </w:lvl>
    <w:lvl w:ilvl="4" w:tplc="FDD21278">
      <w:start w:val="1"/>
      <w:numFmt w:val="lowerLetter"/>
      <w:lvlText w:val="%5."/>
      <w:lvlJc w:val="left"/>
      <w:pPr>
        <w:ind w:left="3600" w:hanging="360"/>
      </w:pPr>
    </w:lvl>
    <w:lvl w:ilvl="5" w:tplc="E7E6FB80">
      <w:start w:val="1"/>
      <w:numFmt w:val="lowerLetter"/>
      <w:lvlText w:val="%6."/>
      <w:lvlJc w:val="left"/>
      <w:pPr>
        <w:ind w:left="4320" w:hanging="360"/>
      </w:pPr>
    </w:lvl>
    <w:lvl w:ilvl="6" w:tplc="F04065CC">
      <w:start w:val="1"/>
      <w:numFmt w:val="lowerLetter"/>
      <w:lvlText w:val="%7."/>
      <w:lvlJc w:val="left"/>
      <w:pPr>
        <w:ind w:left="5040" w:hanging="360"/>
      </w:pPr>
    </w:lvl>
    <w:lvl w:ilvl="7" w:tplc="ADC4C2A6">
      <w:start w:val="1"/>
      <w:numFmt w:val="lowerLetter"/>
      <w:lvlText w:val="%8."/>
      <w:lvlJc w:val="left"/>
      <w:pPr>
        <w:ind w:left="5760" w:hanging="360"/>
      </w:pPr>
    </w:lvl>
    <w:lvl w:ilvl="8" w:tplc="D8E46016">
      <w:start w:val="1"/>
      <w:numFmt w:val="lowerLetter"/>
      <w:lvlText w:val="%9."/>
      <w:lvlJc w:val="left"/>
      <w:pPr>
        <w:ind w:left="6480" w:hanging="360"/>
      </w:pPr>
    </w:lvl>
  </w:abstractNum>
  <w:abstractNum w:abstractNumId="26" w15:restartNumberingAfterBreak="0">
    <w:nsid w:val="452A100C"/>
    <w:multiLevelType w:val="hybridMultilevel"/>
    <w:tmpl w:val="B712BAA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AD4C53"/>
    <w:multiLevelType w:val="hybridMultilevel"/>
    <w:tmpl w:val="8D264ECA"/>
    <w:lvl w:ilvl="0" w:tplc="ED462052">
      <w:start w:val="1"/>
      <w:numFmt w:val="bullet"/>
      <w:lvlText w:val=""/>
      <w:lvlJc w:val="left"/>
      <w:pPr>
        <w:ind w:left="720" w:hanging="360"/>
      </w:pPr>
      <w:rPr>
        <w:rFonts w:ascii="Symbol" w:hAnsi="Symbol" w:cs="Symbol" w:hint="default"/>
        <w:sz w:val="18"/>
        <w:szCs w:val="18"/>
      </w:rPr>
    </w:lvl>
    <w:lvl w:ilvl="1" w:tplc="3BB60338">
      <w:start w:val="1"/>
      <w:numFmt w:val="bullet"/>
      <w:lvlText w:val="o"/>
      <w:lvlJc w:val="left"/>
      <w:pPr>
        <w:ind w:left="1440" w:hanging="360"/>
      </w:pPr>
      <w:rPr>
        <w:rFonts w:ascii="Courier New" w:hAnsi="Courier New" w:cs="Courier New" w:hint="default"/>
      </w:rPr>
    </w:lvl>
    <w:lvl w:ilvl="2" w:tplc="C8BC53C2">
      <w:start w:val="1"/>
      <w:numFmt w:val="bullet"/>
      <w:lvlText w:val=""/>
      <w:lvlJc w:val="left"/>
      <w:pPr>
        <w:ind w:left="2160" w:hanging="360"/>
      </w:pPr>
      <w:rPr>
        <w:rFonts w:ascii="Wingdings" w:hAnsi="Wingdings" w:cs="Wingdings" w:hint="default"/>
      </w:rPr>
    </w:lvl>
    <w:lvl w:ilvl="3" w:tplc="BDDC5790">
      <w:start w:val="1"/>
      <w:numFmt w:val="bullet"/>
      <w:lvlText w:val=""/>
      <w:lvlJc w:val="left"/>
      <w:pPr>
        <w:ind w:left="2880" w:hanging="360"/>
      </w:pPr>
      <w:rPr>
        <w:rFonts w:ascii="Symbol" w:hAnsi="Symbol" w:cs="Symbol" w:hint="default"/>
      </w:rPr>
    </w:lvl>
    <w:lvl w:ilvl="4" w:tplc="BB9495E2">
      <w:start w:val="1"/>
      <w:numFmt w:val="bullet"/>
      <w:lvlText w:val="o"/>
      <w:lvlJc w:val="left"/>
      <w:pPr>
        <w:ind w:left="3600" w:hanging="360"/>
      </w:pPr>
      <w:rPr>
        <w:rFonts w:ascii="Courier New" w:hAnsi="Courier New" w:cs="Courier New" w:hint="default"/>
      </w:rPr>
    </w:lvl>
    <w:lvl w:ilvl="5" w:tplc="6D0CC340">
      <w:start w:val="1"/>
      <w:numFmt w:val="bullet"/>
      <w:lvlText w:val=""/>
      <w:lvlJc w:val="left"/>
      <w:pPr>
        <w:ind w:left="4320" w:hanging="360"/>
      </w:pPr>
      <w:rPr>
        <w:rFonts w:ascii="Wingdings" w:hAnsi="Wingdings" w:cs="Wingdings" w:hint="default"/>
      </w:rPr>
    </w:lvl>
    <w:lvl w:ilvl="6" w:tplc="25187740">
      <w:start w:val="1"/>
      <w:numFmt w:val="bullet"/>
      <w:lvlText w:val=""/>
      <w:lvlJc w:val="left"/>
      <w:pPr>
        <w:ind w:left="5040" w:hanging="360"/>
      </w:pPr>
      <w:rPr>
        <w:rFonts w:ascii="Symbol" w:hAnsi="Symbol" w:cs="Symbol" w:hint="default"/>
      </w:rPr>
    </w:lvl>
    <w:lvl w:ilvl="7" w:tplc="46CEAAEA">
      <w:start w:val="1"/>
      <w:numFmt w:val="bullet"/>
      <w:lvlText w:val="o"/>
      <w:lvlJc w:val="left"/>
      <w:pPr>
        <w:ind w:left="5760" w:hanging="360"/>
      </w:pPr>
      <w:rPr>
        <w:rFonts w:ascii="Courier New" w:hAnsi="Courier New" w:cs="Courier New" w:hint="default"/>
      </w:rPr>
    </w:lvl>
    <w:lvl w:ilvl="8" w:tplc="5470CF84">
      <w:start w:val="1"/>
      <w:numFmt w:val="bullet"/>
      <w:lvlText w:val=""/>
      <w:lvlJc w:val="left"/>
      <w:pPr>
        <w:ind w:left="6480" w:hanging="360"/>
      </w:pPr>
      <w:rPr>
        <w:rFonts w:ascii="Wingdings" w:hAnsi="Wingdings" w:cs="Wingdings" w:hint="default"/>
      </w:rPr>
    </w:lvl>
  </w:abstractNum>
  <w:abstractNum w:abstractNumId="28" w15:restartNumberingAfterBreak="0">
    <w:nsid w:val="45C14D01"/>
    <w:multiLevelType w:val="hybridMultilevel"/>
    <w:tmpl w:val="B81EE7F0"/>
    <w:lvl w:ilvl="0" w:tplc="67E067F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BE4EB4"/>
    <w:multiLevelType w:val="hybridMultilevel"/>
    <w:tmpl w:val="1EC6EF38"/>
    <w:lvl w:ilvl="0" w:tplc="EB722BD8">
      <w:start w:val="1"/>
      <w:numFmt w:val="bullet"/>
      <w:lvlText w:val=""/>
      <w:lvlJc w:val="left"/>
      <w:pPr>
        <w:ind w:left="720" w:hanging="360"/>
      </w:pPr>
      <w:rPr>
        <w:rFonts w:ascii="Symbol" w:hAnsi="Symbol" w:cs="Symbol" w:hint="default"/>
        <w:sz w:val="18"/>
        <w:szCs w:val="18"/>
      </w:rPr>
    </w:lvl>
    <w:lvl w:ilvl="1" w:tplc="7E7E1B58">
      <w:start w:val="1"/>
      <w:numFmt w:val="bullet"/>
      <w:lvlText w:val="o"/>
      <w:lvlJc w:val="left"/>
      <w:pPr>
        <w:ind w:left="1440" w:hanging="360"/>
      </w:pPr>
      <w:rPr>
        <w:rFonts w:ascii="Courier New" w:hAnsi="Courier New" w:cs="Courier New" w:hint="default"/>
      </w:rPr>
    </w:lvl>
    <w:lvl w:ilvl="2" w:tplc="56707E76">
      <w:start w:val="1"/>
      <w:numFmt w:val="bullet"/>
      <w:lvlText w:val=""/>
      <w:lvlJc w:val="left"/>
      <w:pPr>
        <w:ind w:left="2160" w:hanging="360"/>
      </w:pPr>
      <w:rPr>
        <w:rFonts w:ascii="Wingdings" w:hAnsi="Wingdings" w:cs="Wingdings" w:hint="default"/>
      </w:rPr>
    </w:lvl>
    <w:lvl w:ilvl="3" w:tplc="DD8E43FA">
      <w:start w:val="1"/>
      <w:numFmt w:val="bullet"/>
      <w:lvlText w:val=""/>
      <w:lvlJc w:val="left"/>
      <w:pPr>
        <w:ind w:left="2880" w:hanging="360"/>
      </w:pPr>
      <w:rPr>
        <w:rFonts w:ascii="Symbol" w:hAnsi="Symbol" w:cs="Symbol" w:hint="default"/>
      </w:rPr>
    </w:lvl>
    <w:lvl w:ilvl="4" w:tplc="4EB273CA">
      <w:start w:val="1"/>
      <w:numFmt w:val="bullet"/>
      <w:lvlText w:val="o"/>
      <w:lvlJc w:val="left"/>
      <w:pPr>
        <w:ind w:left="3600" w:hanging="360"/>
      </w:pPr>
      <w:rPr>
        <w:rFonts w:ascii="Courier New" w:hAnsi="Courier New" w:cs="Courier New" w:hint="default"/>
      </w:rPr>
    </w:lvl>
    <w:lvl w:ilvl="5" w:tplc="A4F87110">
      <w:start w:val="1"/>
      <w:numFmt w:val="bullet"/>
      <w:lvlText w:val=""/>
      <w:lvlJc w:val="left"/>
      <w:pPr>
        <w:ind w:left="4320" w:hanging="360"/>
      </w:pPr>
      <w:rPr>
        <w:rFonts w:ascii="Wingdings" w:hAnsi="Wingdings" w:cs="Wingdings" w:hint="default"/>
      </w:rPr>
    </w:lvl>
    <w:lvl w:ilvl="6" w:tplc="01AA5288">
      <w:start w:val="1"/>
      <w:numFmt w:val="bullet"/>
      <w:lvlText w:val=""/>
      <w:lvlJc w:val="left"/>
      <w:pPr>
        <w:ind w:left="5040" w:hanging="360"/>
      </w:pPr>
      <w:rPr>
        <w:rFonts w:ascii="Symbol" w:hAnsi="Symbol" w:cs="Symbol" w:hint="default"/>
      </w:rPr>
    </w:lvl>
    <w:lvl w:ilvl="7" w:tplc="9A2C35FC">
      <w:start w:val="1"/>
      <w:numFmt w:val="bullet"/>
      <w:lvlText w:val="o"/>
      <w:lvlJc w:val="left"/>
      <w:pPr>
        <w:ind w:left="5760" w:hanging="360"/>
      </w:pPr>
      <w:rPr>
        <w:rFonts w:ascii="Courier New" w:hAnsi="Courier New" w:cs="Courier New" w:hint="default"/>
      </w:rPr>
    </w:lvl>
    <w:lvl w:ilvl="8" w:tplc="8FEAA47E">
      <w:start w:val="1"/>
      <w:numFmt w:val="bullet"/>
      <w:lvlText w:val=""/>
      <w:lvlJc w:val="left"/>
      <w:pPr>
        <w:ind w:left="6480" w:hanging="360"/>
      </w:pPr>
      <w:rPr>
        <w:rFonts w:ascii="Wingdings" w:hAnsi="Wingdings" w:cs="Wingdings" w:hint="default"/>
      </w:rPr>
    </w:lvl>
  </w:abstractNum>
  <w:abstractNum w:abstractNumId="30" w15:restartNumberingAfterBreak="0">
    <w:nsid w:val="50B85DE9"/>
    <w:multiLevelType w:val="hybridMultilevel"/>
    <w:tmpl w:val="F224CDF4"/>
    <w:lvl w:ilvl="0" w:tplc="B314B8CE">
      <w:start w:val="1"/>
      <w:numFmt w:val="bullet"/>
      <w:lvlText w:val=""/>
      <w:lvlJc w:val="left"/>
      <w:pPr>
        <w:ind w:left="720" w:hanging="360"/>
      </w:pPr>
      <w:rPr>
        <w:rFonts w:ascii="Symbol" w:hAnsi="Symbol" w:cs="Symbol" w:hint="default"/>
        <w:sz w:val="18"/>
        <w:szCs w:val="18"/>
      </w:rPr>
    </w:lvl>
    <w:lvl w:ilvl="1" w:tplc="6EF08F74">
      <w:start w:val="1"/>
      <w:numFmt w:val="bullet"/>
      <w:lvlText w:val="o"/>
      <w:lvlJc w:val="left"/>
      <w:pPr>
        <w:ind w:left="1440" w:hanging="360"/>
      </w:pPr>
      <w:rPr>
        <w:rFonts w:ascii="Courier New" w:hAnsi="Courier New" w:cs="Courier New" w:hint="default"/>
      </w:rPr>
    </w:lvl>
    <w:lvl w:ilvl="2" w:tplc="E0F82BEA">
      <w:start w:val="1"/>
      <w:numFmt w:val="bullet"/>
      <w:lvlText w:val=""/>
      <w:lvlJc w:val="left"/>
      <w:pPr>
        <w:ind w:left="2160" w:hanging="360"/>
      </w:pPr>
      <w:rPr>
        <w:rFonts w:ascii="Wingdings" w:hAnsi="Wingdings" w:cs="Wingdings" w:hint="default"/>
      </w:rPr>
    </w:lvl>
    <w:lvl w:ilvl="3" w:tplc="39F6F4D0">
      <w:start w:val="1"/>
      <w:numFmt w:val="bullet"/>
      <w:lvlText w:val=""/>
      <w:lvlJc w:val="left"/>
      <w:pPr>
        <w:ind w:left="2880" w:hanging="360"/>
      </w:pPr>
      <w:rPr>
        <w:rFonts w:ascii="Symbol" w:hAnsi="Symbol" w:cs="Symbol" w:hint="default"/>
      </w:rPr>
    </w:lvl>
    <w:lvl w:ilvl="4" w:tplc="79506C32">
      <w:start w:val="1"/>
      <w:numFmt w:val="bullet"/>
      <w:lvlText w:val="o"/>
      <w:lvlJc w:val="left"/>
      <w:pPr>
        <w:ind w:left="3600" w:hanging="360"/>
      </w:pPr>
      <w:rPr>
        <w:rFonts w:ascii="Courier New" w:hAnsi="Courier New" w:cs="Courier New" w:hint="default"/>
      </w:rPr>
    </w:lvl>
    <w:lvl w:ilvl="5" w:tplc="372846B8">
      <w:start w:val="1"/>
      <w:numFmt w:val="bullet"/>
      <w:lvlText w:val=""/>
      <w:lvlJc w:val="left"/>
      <w:pPr>
        <w:ind w:left="4320" w:hanging="360"/>
      </w:pPr>
      <w:rPr>
        <w:rFonts w:ascii="Wingdings" w:hAnsi="Wingdings" w:cs="Wingdings" w:hint="default"/>
      </w:rPr>
    </w:lvl>
    <w:lvl w:ilvl="6" w:tplc="4CF6ECF2">
      <w:start w:val="1"/>
      <w:numFmt w:val="bullet"/>
      <w:lvlText w:val=""/>
      <w:lvlJc w:val="left"/>
      <w:pPr>
        <w:ind w:left="5040" w:hanging="360"/>
      </w:pPr>
      <w:rPr>
        <w:rFonts w:ascii="Symbol" w:hAnsi="Symbol" w:cs="Symbol" w:hint="default"/>
      </w:rPr>
    </w:lvl>
    <w:lvl w:ilvl="7" w:tplc="82BCD838">
      <w:start w:val="1"/>
      <w:numFmt w:val="bullet"/>
      <w:lvlText w:val="o"/>
      <w:lvlJc w:val="left"/>
      <w:pPr>
        <w:ind w:left="5760" w:hanging="360"/>
      </w:pPr>
      <w:rPr>
        <w:rFonts w:ascii="Courier New" w:hAnsi="Courier New" w:cs="Courier New" w:hint="default"/>
      </w:rPr>
    </w:lvl>
    <w:lvl w:ilvl="8" w:tplc="7B666BF6">
      <w:start w:val="1"/>
      <w:numFmt w:val="bullet"/>
      <w:lvlText w:val=""/>
      <w:lvlJc w:val="left"/>
      <w:pPr>
        <w:ind w:left="6480" w:hanging="360"/>
      </w:pPr>
      <w:rPr>
        <w:rFonts w:ascii="Wingdings" w:hAnsi="Wingdings" w:cs="Wingdings" w:hint="default"/>
      </w:rPr>
    </w:lvl>
  </w:abstractNum>
  <w:abstractNum w:abstractNumId="31" w15:restartNumberingAfterBreak="0">
    <w:nsid w:val="51230551"/>
    <w:multiLevelType w:val="hybridMultilevel"/>
    <w:tmpl w:val="24925160"/>
    <w:lvl w:ilvl="0" w:tplc="66CCFF88">
      <w:start w:val="1"/>
      <w:numFmt w:val="bullet"/>
      <w:lvlText w:val=""/>
      <w:lvlJc w:val="left"/>
      <w:pPr>
        <w:ind w:left="720" w:hanging="360"/>
      </w:pPr>
      <w:rPr>
        <w:rFonts w:ascii="Symbol" w:hAnsi="Symbol" w:cs="Symbol" w:hint="default"/>
        <w:sz w:val="18"/>
        <w:szCs w:val="18"/>
      </w:rPr>
    </w:lvl>
    <w:lvl w:ilvl="1" w:tplc="BAE097AE">
      <w:start w:val="1"/>
      <w:numFmt w:val="bullet"/>
      <w:lvlText w:val="o"/>
      <w:lvlJc w:val="left"/>
      <w:pPr>
        <w:ind w:left="1440" w:hanging="360"/>
      </w:pPr>
      <w:rPr>
        <w:rFonts w:ascii="Courier New" w:hAnsi="Courier New" w:cs="Courier New" w:hint="default"/>
      </w:rPr>
    </w:lvl>
    <w:lvl w:ilvl="2" w:tplc="8E8AE1AE">
      <w:start w:val="1"/>
      <w:numFmt w:val="bullet"/>
      <w:lvlText w:val=""/>
      <w:lvlJc w:val="left"/>
      <w:pPr>
        <w:ind w:left="2160" w:hanging="360"/>
      </w:pPr>
      <w:rPr>
        <w:rFonts w:ascii="Wingdings" w:hAnsi="Wingdings" w:cs="Wingdings" w:hint="default"/>
      </w:rPr>
    </w:lvl>
    <w:lvl w:ilvl="3" w:tplc="570CF51E">
      <w:start w:val="1"/>
      <w:numFmt w:val="bullet"/>
      <w:lvlText w:val=""/>
      <w:lvlJc w:val="left"/>
      <w:pPr>
        <w:ind w:left="2880" w:hanging="360"/>
      </w:pPr>
      <w:rPr>
        <w:rFonts w:ascii="Symbol" w:hAnsi="Symbol" w:cs="Symbol" w:hint="default"/>
      </w:rPr>
    </w:lvl>
    <w:lvl w:ilvl="4" w:tplc="08E2026A">
      <w:start w:val="1"/>
      <w:numFmt w:val="bullet"/>
      <w:lvlText w:val="o"/>
      <w:lvlJc w:val="left"/>
      <w:pPr>
        <w:ind w:left="3600" w:hanging="360"/>
      </w:pPr>
      <w:rPr>
        <w:rFonts w:ascii="Courier New" w:hAnsi="Courier New" w:cs="Courier New" w:hint="default"/>
      </w:rPr>
    </w:lvl>
    <w:lvl w:ilvl="5" w:tplc="D3B669EE">
      <w:start w:val="1"/>
      <w:numFmt w:val="bullet"/>
      <w:lvlText w:val=""/>
      <w:lvlJc w:val="left"/>
      <w:pPr>
        <w:ind w:left="4320" w:hanging="360"/>
      </w:pPr>
      <w:rPr>
        <w:rFonts w:ascii="Wingdings" w:hAnsi="Wingdings" w:cs="Wingdings" w:hint="default"/>
      </w:rPr>
    </w:lvl>
    <w:lvl w:ilvl="6" w:tplc="418AAD54">
      <w:start w:val="1"/>
      <w:numFmt w:val="bullet"/>
      <w:lvlText w:val=""/>
      <w:lvlJc w:val="left"/>
      <w:pPr>
        <w:ind w:left="5040" w:hanging="360"/>
      </w:pPr>
      <w:rPr>
        <w:rFonts w:ascii="Symbol" w:hAnsi="Symbol" w:cs="Symbol" w:hint="default"/>
      </w:rPr>
    </w:lvl>
    <w:lvl w:ilvl="7" w:tplc="EB060DBA">
      <w:start w:val="1"/>
      <w:numFmt w:val="bullet"/>
      <w:lvlText w:val="o"/>
      <w:lvlJc w:val="left"/>
      <w:pPr>
        <w:ind w:left="5760" w:hanging="360"/>
      </w:pPr>
      <w:rPr>
        <w:rFonts w:ascii="Courier New" w:hAnsi="Courier New" w:cs="Courier New" w:hint="default"/>
      </w:rPr>
    </w:lvl>
    <w:lvl w:ilvl="8" w:tplc="D480F49A">
      <w:start w:val="1"/>
      <w:numFmt w:val="bullet"/>
      <w:lvlText w:val=""/>
      <w:lvlJc w:val="left"/>
      <w:pPr>
        <w:ind w:left="6480" w:hanging="360"/>
      </w:pPr>
      <w:rPr>
        <w:rFonts w:ascii="Wingdings" w:hAnsi="Wingdings" w:cs="Wingdings" w:hint="default"/>
      </w:rPr>
    </w:lvl>
  </w:abstractNum>
  <w:abstractNum w:abstractNumId="32" w15:restartNumberingAfterBreak="0">
    <w:nsid w:val="5181172D"/>
    <w:multiLevelType w:val="hybridMultilevel"/>
    <w:tmpl w:val="890067E6"/>
    <w:lvl w:ilvl="0" w:tplc="646C1536">
      <w:start w:val="1"/>
      <w:numFmt w:val="bullet"/>
      <w:lvlText w:val=""/>
      <w:lvlJc w:val="left"/>
      <w:pPr>
        <w:ind w:left="720" w:hanging="360"/>
      </w:pPr>
      <w:rPr>
        <w:rFonts w:ascii="Symbol" w:hAnsi="Symbol" w:cs="Symbol" w:hint="default"/>
        <w:sz w:val="18"/>
        <w:szCs w:val="18"/>
      </w:rPr>
    </w:lvl>
    <w:lvl w:ilvl="1" w:tplc="3904A9E0">
      <w:start w:val="1"/>
      <w:numFmt w:val="bullet"/>
      <w:lvlText w:val="o"/>
      <w:lvlJc w:val="left"/>
      <w:pPr>
        <w:ind w:left="1440" w:hanging="360"/>
      </w:pPr>
      <w:rPr>
        <w:rFonts w:ascii="Courier New" w:hAnsi="Courier New" w:cs="Courier New" w:hint="default"/>
      </w:rPr>
    </w:lvl>
    <w:lvl w:ilvl="2" w:tplc="9A6475CA">
      <w:start w:val="1"/>
      <w:numFmt w:val="bullet"/>
      <w:lvlText w:val=""/>
      <w:lvlJc w:val="left"/>
      <w:pPr>
        <w:ind w:left="2160" w:hanging="360"/>
      </w:pPr>
      <w:rPr>
        <w:rFonts w:ascii="Wingdings" w:hAnsi="Wingdings" w:cs="Wingdings" w:hint="default"/>
      </w:rPr>
    </w:lvl>
    <w:lvl w:ilvl="3" w:tplc="665064FC">
      <w:start w:val="1"/>
      <w:numFmt w:val="bullet"/>
      <w:lvlText w:val=""/>
      <w:lvlJc w:val="left"/>
      <w:pPr>
        <w:ind w:left="2880" w:hanging="360"/>
      </w:pPr>
      <w:rPr>
        <w:rFonts w:ascii="Symbol" w:hAnsi="Symbol" w:cs="Symbol" w:hint="default"/>
      </w:rPr>
    </w:lvl>
    <w:lvl w:ilvl="4" w:tplc="8ED04130">
      <w:start w:val="1"/>
      <w:numFmt w:val="bullet"/>
      <w:lvlText w:val="o"/>
      <w:lvlJc w:val="left"/>
      <w:pPr>
        <w:ind w:left="3600" w:hanging="360"/>
      </w:pPr>
      <w:rPr>
        <w:rFonts w:ascii="Courier New" w:hAnsi="Courier New" w:cs="Courier New" w:hint="default"/>
      </w:rPr>
    </w:lvl>
    <w:lvl w:ilvl="5" w:tplc="2F44A4BE">
      <w:start w:val="1"/>
      <w:numFmt w:val="bullet"/>
      <w:lvlText w:val=""/>
      <w:lvlJc w:val="left"/>
      <w:pPr>
        <w:ind w:left="4320" w:hanging="360"/>
      </w:pPr>
      <w:rPr>
        <w:rFonts w:ascii="Wingdings" w:hAnsi="Wingdings" w:cs="Wingdings" w:hint="default"/>
      </w:rPr>
    </w:lvl>
    <w:lvl w:ilvl="6" w:tplc="93F21898">
      <w:start w:val="1"/>
      <w:numFmt w:val="bullet"/>
      <w:lvlText w:val=""/>
      <w:lvlJc w:val="left"/>
      <w:pPr>
        <w:ind w:left="5040" w:hanging="360"/>
      </w:pPr>
      <w:rPr>
        <w:rFonts w:ascii="Symbol" w:hAnsi="Symbol" w:cs="Symbol" w:hint="default"/>
      </w:rPr>
    </w:lvl>
    <w:lvl w:ilvl="7" w:tplc="E0BC4166">
      <w:start w:val="1"/>
      <w:numFmt w:val="bullet"/>
      <w:lvlText w:val="o"/>
      <w:lvlJc w:val="left"/>
      <w:pPr>
        <w:ind w:left="5760" w:hanging="360"/>
      </w:pPr>
      <w:rPr>
        <w:rFonts w:ascii="Courier New" w:hAnsi="Courier New" w:cs="Courier New" w:hint="default"/>
      </w:rPr>
    </w:lvl>
    <w:lvl w:ilvl="8" w:tplc="579A3174">
      <w:start w:val="1"/>
      <w:numFmt w:val="bullet"/>
      <w:lvlText w:val=""/>
      <w:lvlJc w:val="left"/>
      <w:pPr>
        <w:ind w:left="6480" w:hanging="360"/>
      </w:pPr>
      <w:rPr>
        <w:rFonts w:ascii="Wingdings" w:hAnsi="Wingdings" w:cs="Wingdings" w:hint="default"/>
      </w:rPr>
    </w:lvl>
  </w:abstractNum>
  <w:abstractNum w:abstractNumId="33" w15:restartNumberingAfterBreak="0">
    <w:nsid w:val="522E784F"/>
    <w:multiLevelType w:val="hybridMultilevel"/>
    <w:tmpl w:val="7054C4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6D15727"/>
    <w:multiLevelType w:val="hybridMultilevel"/>
    <w:tmpl w:val="599C3EAE"/>
    <w:lvl w:ilvl="0" w:tplc="F22C26A8">
      <w:start w:val="1"/>
      <w:numFmt w:val="bullet"/>
      <w:lvlText w:val=""/>
      <w:lvlJc w:val="left"/>
      <w:pPr>
        <w:ind w:left="720" w:hanging="360"/>
      </w:pPr>
      <w:rPr>
        <w:rFonts w:ascii="Symbol" w:hAnsi="Symbol" w:cs="Symbol" w:hint="default"/>
        <w:sz w:val="18"/>
        <w:szCs w:val="18"/>
      </w:rPr>
    </w:lvl>
    <w:lvl w:ilvl="1" w:tplc="6978A03E">
      <w:start w:val="1"/>
      <w:numFmt w:val="bullet"/>
      <w:lvlText w:val="o"/>
      <w:lvlJc w:val="left"/>
      <w:pPr>
        <w:ind w:left="1440" w:hanging="360"/>
      </w:pPr>
      <w:rPr>
        <w:rFonts w:ascii="Courier New" w:hAnsi="Courier New" w:cs="Courier New" w:hint="default"/>
      </w:rPr>
    </w:lvl>
    <w:lvl w:ilvl="2" w:tplc="18002A22">
      <w:start w:val="1"/>
      <w:numFmt w:val="bullet"/>
      <w:lvlText w:val=""/>
      <w:lvlJc w:val="left"/>
      <w:pPr>
        <w:ind w:left="2160" w:hanging="360"/>
      </w:pPr>
      <w:rPr>
        <w:rFonts w:ascii="Wingdings" w:hAnsi="Wingdings" w:cs="Wingdings" w:hint="default"/>
      </w:rPr>
    </w:lvl>
    <w:lvl w:ilvl="3" w:tplc="BAF26AAC">
      <w:start w:val="1"/>
      <w:numFmt w:val="bullet"/>
      <w:lvlText w:val=""/>
      <w:lvlJc w:val="left"/>
      <w:pPr>
        <w:ind w:left="2880" w:hanging="360"/>
      </w:pPr>
      <w:rPr>
        <w:rFonts w:ascii="Symbol" w:hAnsi="Symbol" w:cs="Symbol" w:hint="default"/>
      </w:rPr>
    </w:lvl>
    <w:lvl w:ilvl="4" w:tplc="CEBEFA24">
      <w:start w:val="1"/>
      <w:numFmt w:val="bullet"/>
      <w:lvlText w:val="o"/>
      <w:lvlJc w:val="left"/>
      <w:pPr>
        <w:ind w:left="3600" w:hanging="360"/>
      </w:pPr>
      <w:rPr>
        <w:rFonts w:ascii="Courier New" w:hAnsi="Courier New" w:cs="Courier New" w:hint="default"/>
      </w:rPr>
    </w:lvl>
    <w:lvl w:ilvl="5" w:tplc="CE7E4190">
      <w:start w:val="1"/>
      <w:numFmt w:val="bullet"/>
      <w:lvlText w:val=""/>
      <w:lvlJc w:val="left"/>
      <w:pPr>
        <w:ind w:left="4320" w:hanging="360"/>
      </w:pPr>
      <w:rPr>
        <w:rFonts w:ascii="Wingdings" w:hAnsi="Wingdings" w:cs="Wingdings" w:hint="default"/>
      </w:rPr>
    </w:lvl>
    <w:lvl w:ilvl="6" w:tplc="8C74CDD2">
      <w:start w:val="1"/>
      <w:numFmt w:val="bullet"/>
      <w:lvlText w:val=""/>
      <w:lvlJc w:val="left"/>
      <w:pPr>
        <w:ind w:left="5040" w:hanging="360"/>
      </w:pPr>
      <w:rPr>
        <w:rFonts w:ascii="Symbol" w:hAnsi="Symbol" w:cs="Symbol" w:hint="default"/>
      </w:rPr>
    </w:lvl>
    <w:lvl w:ilvl="7" w:tplc="9CAE2BF0">
      <w:start w:val="1"/>
      <w:numFmt w:val="bullet"/>
      <w:lvlText w:val="o"/>
      <w:lvlJc w:val="left"/>
      <w:pPr>
        <w:ind w:left="5760" w:hanging="360"/>
      </w:pPr>
      <w:rPr>
        <w:rFonts w:ascii="Courier New" w:hAnsi="Courier New" w:cs="Courier New" w:hint="default"/>
      </w:rPr>
    </w:lvl>
    <w:lvl w:ilvl="8" w:tplc="FD7C084C">
      <w:start w:val="1"/>
      <w:numFmt w:val="bullet"/>
      <w:lvlText w:val=""/>
      <w:lvlJc w:val="left"/>
      <w:pPr>
        <w:ind w:left="6480" w:hanging="360"/>
      </w:pPr>
      <w:rPr>
        <w:rFonts w:ascii="Wingdings" w:hAnsi="Wingdings" w:cs="Wingdings" w:hint="default"/>
      </w:rPr>
    </w:lvl>
  </w:abstractNum>
  <w:abstractNum w:abstractNumId="35" w15:restartNumberingAfterBreak="0">
    <w:nsid w:val="57675791"/>
    <w:multiLevelType w:val="hybridMultilevel"/>
    <w:tmpl w:val="4F781E14"/>
    <w:lvl w:ilvl="0" w:tplc="669E29D8">
      <w:start w:val="1"/>
      <w:numFmt w:val="bullet"/>
      <w:lvlText w:val=""/>
      <w:lvlJc w:val="left"/>
      <w:pPr>
        <w:ind w:left="720" w:hanging="360"/>
      </w:pPr>
      <w:rPr>
        <w:rFonts w:ascii="Symbol" w:hAnsi="Symbol" w:cs="Symbol" w:hint="default"/>
        <w:sz w:val="18"/>
        <w:szCs w:val="18"/>
      </w:rPr>
    </w:lvl>
    <w:lvl w:ilvl="1" w:tplc="9AD2EC12">
      <w:start w:val="1"/>
      <w:numFmt w:val="bullet"/>
      <w:lvlText w:val="o"/>
      <w:lvlJc w:val="left"/>
      <w:pPr>
        <w:ind w:left="1440" w:hanging="360"/>
      </w:pPr>
      <w:rPr>
        <w:rFonts w:ascii="Courier New" w:hAnsi="Courier New" w:cs="Courier New" w:hint="default"/>
      </w:rPr>
    </w:lvl>
    <w:lvl w:ilvl="2" w:tplc="270097DA">
      <w:start w:val="1"/>
      <w:numFmt w:val="bullet"/>
      <w:lvlText w:val=""/>
      <w:lvlJc w:val="left"/>
      <w:pPr>
        <w:ind w:left="2160" w:hanging="360"/>
      </w:pPr>
      <w:rPr>
        <w:rFonts w:ascii="Wingdings" w:hAnsi="Wingdings" w:cs="Wingdings" w:hint="default"/>
      </w:rPr>
    </w:lvl>
    <w:lvl w:ilvl="3" w:tplc="F988A2E0">
      <w:start w:val="1"/>
      <w:numFmt w:val="bullet"/>
      <w:lvlText w:val=""/>
      <w:lvlJc w:val="left"/>
      <w:pPr>
        <w:ind w:left="2880" w:hanging="360"/>
      </w:pPr>
      <w:rPr>
        <w:rFonts w:ascii="Symbol" w:hAnsi="Symbol" w:cs="Symbol" w:hint="default"/>
      </w:rPr>
    </w:lvl>
    <w:lvl w:ilvl="4" w:tplc="EE7CD2D2">
      <w:start w:val="1"/>
      <w:numFmt w:val="bullet"/>
      <w:lvlText w:val="o"/>
      <w:lvlJc w:val="left"/>
      <w:pPr>
        <w:ind w:left="3600" w:hanging="360"/>
      </w:pPr>
      <w:rPr>
        <w:rFonts w:ascii="Courier New" w:hAnsi="Courier New" w:cs="Courier New" w:hint="default"/>
      </w:rPr>
    </w:lvl>
    <w:lvl w:ilvl="5" w:tplc="41467242">
      <w:start w:val="1"/>
      <w:numFmt w:val="bullet"/>
      <w:lvlText w:val=""/>
      <w:lvlJc w:val="left"/>
      <w:pPr>
        <w:ind w:left="4320" w:hanging="360"/>
      </w:pPr>
      <w:rPr>
        <w:rFonts w:ascii="Wingdings" w:hAnsi="Wingdings" w:cs="Wingdings" w:hint="default"/>
      </w:rPr>
    </w:lvl>
    <w:lvl w:ilvl="6" w:tplc="ADCAD530">
      <w:start w:val="1"/>
      <w:numFmt w:val="bullet"/>
      <w:lvlText w:val=""/>
      <w:lvlJc w:val="left"/>
      <w:pPr>
        <w:ind w:left="5040" w:hanging="360"/>
      </w:pPr>
      <w:rPr>
        <w:rFonts w:ascii="Symbol" w:hAnsi="Symbol" w:cs="Symbol" w:hint="default"/>
      </w:rPr>
    </w:lvl>
    <w:lvl w:ilvl="7" w:tplc="0BF0733C">
      <w:start w:val="1"/>
      <w:numFmt w:val="bullet"/>
      <w:lvlText w:val="o"/>
      <w:lvlJc w:val="left"/>
      <w:pPr>
        <w:ind w:left="5760" w:hanging="360"/>
      </w:pPr>
      <w:rPr>
        <w:rFonts w:ascii="Courier New" w:hAnsi="Courier New" w:cs="Courier New" w:hint="default"/>
      </w:rPr>
    </w:lvl>
    <w:lvl w:ilvl="8" w:tplc="3C82C9EA">
      <w:start w:val="1"/>
      <w:numFmt w:val="bullet"/>
      <w:lvlText w:val=""/>
      <w:lvlJc w:val="left"/>
      <w:pPr>
        <w:ind w:left="6480" w:hanging="360"/>
      </w:pPr>
      <w:rPr>
        <w:rFonts w:ascii="Wingdings" w:hAnsi="Wingdings" w:cs="Wingdings" w:hint="default"/>
      </w:rPr>
    </w:lvl>
  </w:abstractNum>
  <w:abstractNum w:abstractNumId="36" w15:restartNumberingAfterBreak="0">
    <w:nsid w:val="58160BCB"/>
    <w:multiLevelType w:val="hybridMultilevel"/>
    <w:tmpl w:val="5A24AAA8"/>
    <w:lvl w:ilvl="0" w:tplc="6694A9FE">
      <w:start w:val="1"/>
      <w:numFmt w:val="bullet"/>
      <w:lvlText w:val=""/>
      <w:lvlJc w:val="left"/>
      <w:pPr>
        <w:ind w:left="720" w:hanging="360"/>
      </w:pPr>
      <w:rPr>
        <w:rFonts w:ascii="Symbol" w:hAnsi="Symbol" w:cs="Symbol" w:hint="default"/>
        <w:sz w:val="18"/>
        <w:szCs w:val="18"/>
      </w:rPr>
    </w:lvl>
    <w:lvl w:ilvl="1" w:tplc="F34AF938">
      <w:start w:val="1"/>
      <w:numFmt w:val="bullet"/>
      <w:lvlText w:val="o"/>
      <w:lvlJc w:val="left"/>
      <w:pPr>
        <w:ind w:left="1440" w:hanging="360"/>
      </w:pPr>
      <w:rPr>
        <w:rFonts w:ascii="Courier New" w:hAnsi="Courier New" w:cs="Courier New" w:hint="default"/>
      </w:rPr>
    </w:lvl>
    <w:lvl w:ilvl="2" w:tplc="863E8472">
      <w:start w:val="1"/>
      <w:numFmt w:val="bullet"/>
      <w:lvlText w:val=""/>
      <w:lvlJc w:val="left"/>
      <w:pPr>
        <w:ind w:left="2160" w:hanging="360"/>
      </w:pPr>
      <w:rPr>
        <w:rFonts w:ascii="Wingdings" w:hAnsi="Wingdings" w:cs="Wingdings" w:hint="default"/>
      </w:rPr>
    </w:lvl>
    <w:lvl w:ilvl="3" w:tplc="750A9E50">
      <w:start w:val="1"/>
      <w:numFmt w:val="bullet"/>
      <w:lvlText w:val=""/>
      <w:lvlJc w:val="left"/>
      <w:pPr>
        <w:ind w:left="2880" w:hanging="360"/>
      </w:pPr>
      <w:rPr>
        <w:rFonts w:ascii="Symbol" w:hAnsi="Symbol" w:cs="Symbol" w:hint="default"/>
      </w:rPr>
    </w:lvl>
    <w:lvl w:ilvl="4" w:tplc="EE9C686E">
      <w:start w:val="1"/>
      <w:numFmt w:val="bullet"/>
      <w:lvlText w:val="o"/>
      <w:lvlJc w:val="left"/>
      <w:pPr>
        <w:ind w:left="3600" w:hanging="360"/>
      </w:pPr>
      <w:rPr>
        <w:rFonts w:ascii="Courier New" w:hAnsi="Courier New" w:cs="Courier New" w:hint="default"/>
      </w:rPr>
    </w:lvl>
    <w:lvl w:ilvl="5" w:tplc="B0ECF70E">
      <w:start w:val="1"/>
      <w:numFmt w:val="bullet"/>
      <w:lvlText w:val=""/>
      <w:lvlJc w:val="left"/>
      <w:pPr>
        <w:ind w:left="4320" w:hanging="360"/>
      </w:pPr>
      <w:rPr>
        <w:rFonts w:ascii="Wingdings" w:hAnsi="Wingdings" w:cs="Wingdings" w:hint="default"/>
      </w:rPr>
    </w:lvl>
    <w:lvl w:ilvl="6" w:tplc="5D2E01E2">
      <w:start w:val="1"/>
      <w:numFmt w:val="bullet"/>
      <w:lvlText w:val=""/>
      <w:lvlJc w:val="left"/>
      <w:pPr>
        <w:ind w:left="5040" w:hanging="360"/>
      </w:pPr>
      <w:rPr>
        <w:rFonts w:ascii="Symbol" w:hAnsi="Symbol" w:cs="Symbol" w:hint="default"/>
      </w:rPr>
    </w:lvl>
    <w:lvl w:ilvl="7" w:tplc="92D68B66">
      <w:start w:val="1"/>
      <w:numFmt w:val="bullet"/>
      <w:lvlText w:val="o"/>
      <w:lvlJc w:val="left"/>
      <w:pPr>
        <w:ind w:left="5760" w:hanging="360"/>
      </w:pPr>
      <w:rPr>
        <w:rFonts w:ascii="Courier New" w:hAnsi="Courier New" w:cs="Courier New" w:hint="default"/>
      </w:rPr>
    </w:lvl>
    <w:lvl w:ilvl="8" w:tplc="3A3ED78C">
      <w:start w:val="1"/>
      <w:numFmt w:val="bullet"/>
      <w:lvlText w:val=""/>
      <w:lvlJc w:val="left"/>
      <w:pPr>
        <w:ind w:left="6480" w:hanging="360"/>
      </w:pPr>
      <w:rPr>
        <w:rFonts w:ascii="Wingdings" w:hAnsi="Wingdings" w:cs="Wingdings" w:hint="default"/>
      </w:rPr>
    </w:lvl>
  </w:abstractNum>
  <w:abstractNum w:abstractNumId="37" w15:restartNumberingAfterBreak="0">
    <w:nsid w:val="5D3D2634"/>
    <w:multiLevelType w:val="hybridMultilevel"/>
    <w:tmpl w:val="C958AC88"/>
    <w:lvl w:ilvl="0" w:tplc="67CA3172">
      <w:start w:val="1"/>
      <w:numFmt w:val="bullet"/>
      <w:lvlText w:val=""/>
      <w:lvlJc w:val="left"/>
      <w:pPr>
        <w:ind w:left="720" w:hanging="360"/>
      </w:pPr>
      <w:rPr>
        <w:rFonts w:ascii="Symbol" w:hAnsi="Symbol" w:cs="Symbol" w:hint="default"/>
        <w:sz w:val="18"/>
        <w:szCs w:val="18"/>
      </w:rPr>
    </w:lvl>
    <w:lvl w:ilvl="1" w:tplc="365CF514">
      <w:start w:val="1"/>
      <w:numFmt w:val="bullet"/>
      <w:lvlText w:val="o"/>
      <w:lvlJc w:val="left"/>
      <w:pPr>
        <w:ind w:left="1440" w:hanging="360"/>
      </w:pPr>
      <w:rPr>
        <w:rFonts w:ascii="Courier New" w:hAnsi="Courier New" w:cs="Courier New" w:hint="default"/>
      </w:rPr>
    </w:lvl>
    <w:lvl w:ilvl="2" w:tplc="B06CC95E">
      <w:start w:val="1"/>
      <w:numFmt w:val="bullet"/>
      <w:lvlText w:val=""/>
      <w:lvlJc w:val="left"/>
      <w:pPr>
        <w:ind w:left="2160" w:hanging="360"/>
      </w:pPr>
      <w:rPr>
        <w:rFonts w:ascii="Wingdings" w:hAnsi="Wingdings" w:cs="Wingdings" w:hint="default"/>
      </w:rPr>
    </w:lvl>
    <w:lvl w:ilvl="3" w:tplc="D9A6633C">
      <w:start w:val="1"/>
      <w:numFmt w:val="bullet"/>
      <w:lvlText w:val=""/>
      <w:lvlJc w:val="left"/>
      <w:pPr>
        <w:ind w:left="2880" w:hanging="360"/>
      </w:pPr>
      <w:rPr>
        <w:rFonts w:ascii="Symbol" w:hAnsi="Symbol" w:cs="Symbol" w:hint="default"/>
      </w:rPr>
    </w:lvl>
    <w:lvl w:ilvl="4" w:tplc="6F2C6EA6">
      <w:start w:val="1"/>
      <w:numFmt w:val="bullet"/>
      <w:lvlText w:val="o"/>
      <w:lvlJc w:val="left"/>
      <w:pPr>
        <w:ind w:left="3600" w:hanging="360"/>
      </w:pPr>
      <w:rPr>
        <w:rFonts w:ascii="Courier New" w:hAnsi="Courier New" w:cs="Courier New" w:hint="default"/>
      </w:rPr>
    </w:lvl>
    <w:lvl w:ilvl="5" w:tplc="643CEDF8">
      <w:start w:val="1"/>
      <w:numFmt w:val="bullet"/>
      <w:lvlText w:val=""/>
      <w:lvlJc w:val="left"/>
      <w:pPr>
        <w:ind w:left="4320" w:hanging="360"/>
      </w:pPr>
      <w:rPr>
        <w:rFonts w:ascii="Wingdings" w:hAnsi="Wingdings" w:cs="Wingdings" w:hint="default"/>
      </w:rPr>
    </w:lvl>
    <w:lvl w:ilvl="6" w:tplc="D382D154">
      <w:start w:val="1"/>
      <w:numFmt w:val="bullet"/>
      <w:lvlText w:val=""/>
      <w:lvlJc w:val="left"/>
      <w:pPr>
        <w:ind w:left="5040" w:hanging="360"/>
      </w:pPr>
      <w:rPr>
        <w:rFonts w:ascii="Symbol" w:hAnsi="Symbol" w:cs="Symbol" w:hint="default"/>
      </w:rPr>
    </w:lvl>
    <w:lvl w:ilvl="7" w:tplc="3712FC96">
      <w:start w:val="1"/>
      <w:numFmt w:val="bullet"/>
      <w:lvlText w:val="o"/>
      <w:lvlJc w:val="left"/>
      <w:pPr>
        <w:ind w:left="5760" w:hanging="360"/>
      </w:pPr>
      <w:rPr>
        <w:rFonts w:ascii="Courier New" w:hAnsi="Courier New" w:cs="Courier New" w:hint="default"/>
      </w:rPr>
    </w:lvl>
    <w:lvl w:ilvl="8" w:tplc="A7842424">
      <w:start w:val="1"/>
      <w:numFmt w:val="bullet"/>
      <w:lvlText w:val=""/>
      <w:lvlJc w:val="left"/>
      <w:pPr>
        <w:ind w:left="6480" w:hanging="360"/>
      </w:pPr>
      <w:rPr>
        <w:rFonts w:ascii="Wingdings" w:hAnsi="Wingdings" w:cs="Wingdings" w:hint="default"/>
      </w:rPr>
    </w:lvl>
  </w:abstractNum>
  <w:abstractNum w:abstractNumId="38" w15:restartNumberingAfterBreak="0">
    <w:nsid w:val="65EC4871"/>
    <w:multiLevelType w:val="hybridMultilevel"/>
    <w:tmpl w:val="B44C8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763AE2"/>
    <w:multiLevelType w:val="hybridMultilevel"/>
    <w:tmpl w:val="2632CB22"/>
    <w:lvl w:ilvl="0" w:tplc="92707344">
      <w:start w:val="1"/>
      <w:numFmt w:val="bullet"/>
      <w:lvlText w:val=""/>
      <w:lvlJc w:val="left"/>
      <w:pPr>
        <w:ind w:left="720" w:hanging="360"/>
      </w:pPr>
      <w:rPr>
        <w:rFonts w:ascii="Symbol" w:hAnsi="Symbol" w:cs="Symbol" w:hint="default"/>
        <w:sz w:val="18"/>
        <w:szCs w:val="18"/>
      </w:rPr>
    </w:lvl>
    <w:lvl w:ilvl="1" w:tplc="5BB25466">
      <w:start w:val="1"/>
      <w:numFmt w:val="bullet"/>
      <w:lvlText w:val="o"/>
      <w:lvlJc w:val="left"/>
      <w:pPr>
        <w:ind w:left="1440" w:hanging="360"/>
      </w:pPr>
      <w:rPr>
        <w:rFonts w:ascii="Courier New" w:hAnsi="Courier New" w:cs="Courier New" w:hint="default"/>
      </w:rPr>
    </w:lvl>
    <w:lvl w:ilvl="2" w:tplc="6106B436">
      <w:start w:val="1"/>
      <w:numFmt w:val="bullet"/>
      <w:lvlText w:val=""/>
      <w:lvlJc w:val="left"/>
      <w:pPr>
        <w:ind w:left="2160" w:hanging="360"/>
      </w:pPr>
      <w:rPr>
        <w:rFonts w:ascii="Wingdings" w:hAnsi="Wingdings" w:cs="Wingdings" w:hint="default"/>
      </w:rPr>
    </w:lvl>
    <w:lvl w:ilvl="3" w:tplc="105ABC4A">
      <w:start w:val="1"/>
      <w:numFmt w:val="bullet"/>
      <w:lvlText w:val=""/>
      <w:lvlJc w:val="left"/>
      <w:pPr>
        <w:ind w:left="2880" w:hanging="360"/>
      </w:pPr>
      <w:rPr>
        <w:rFonts w:ascii="Symbol" w:hAnsi="Symbol" w:cs="Symbol" w:hint="default"/>
      </w:rPr>
    </w:lvl>
    <w:lvl w:ilvl="4" w:tplc="12D4906C">
      <w:start w:val="1"/>
      <w:numFmt w:val="bullet"/>
      <w:lvlText w:val="o"/>
      <w:lvlJc w:val="left"/>
      <w:pPr>
        <w:ind w:left="3600" w:hanging="360"/>
      </w:pPr>
      <w:rPr>
        <w:rFonts w:ascii="Courier New" w:hAnsi="Courier New" w:cs="Courier New" w:hint="default"/>
      </w:rPr>
    </w:lvl>
    <w:lvl w:ilvl="5" w:tplc="EDC2D110">
      <w:start w:val="1"/>
      <w:numFmt w:val="bullet"/>
      <w:lvlText w:val=""/>
      <w:lvlJc w:val="left"/>
      <w:pPr>
        <w:ind w:left="4320" w:hanging="360"/>
      </w:pPr>
      <w:rPr>
        <w:rFonts w:ascii="Wingdings" w:hAnsi="Wingdings" w:cs="Wingdings" w:hint="default"/>
      </w:rPr>
    </w:lvl>
    <w:lvl w:ilvl="6" w:tplc="0C9E4504">
      <w:start w:val="1"/>
      <w:numFmt w:val="bullet"/>
      <w:lvlText w:val=""/>
      <w:lvlJc w:val="left"/>
      <w:pPr>
        <w:ind w:left="5040" w:hanging="360"/>
      </w:pPr>
      <w:rPr>
        <w:rFonts w:ascii="Symbol" w:hAnsi="Symbol" w:cs="Symbol" w:hint="default"/>
      </w:rPr>
    </w:lvl>
    <w:lvl w:ilvl="7" w:tplc="39840DE0">
      <w:start w:val="1"/>
      <w:numFmt w:val="bullet"/>
      <w:lvlText w:val="o"/>
      <w:lvlJc w:val="left"/>
      <w:pPr>
        <w:ind w:left="5760" w:hanging="360"/>
      </w:pPr>
      <w:rPr>
        <w:rFonts w:ascii="Courier New" w:hAnsi="Courier New" w:cs="Courier New" w:hint="default"/>
      </w:rPr>
    </w:lvl>
    <w:lvl w:ilvl="8" w:tplc="C65E97D8">
      <w:start w:val="1"/>
      <w:numFmt w:val="bullet"/>
      <w:lvlText w:val=""/>
      <w:lvlJc w:val="left"/>
      <w:pPr>
        <w:ind w:left="6480" w:hanging="360"/>
      </w:pPr>
      <w:rPr>
        <w:rFonts w:ascii="Wingdings" w:hAnsi="Wingdings" w:cs="Wingdings" w:hint="default"/>
      </w:rPr>
    </w:lvl>
  </w:abstractNum>
  <w:abstractNum w:abstractNumId="40" w15:restartNumberingAfterBreak="0">
    <w:nsid w:val="6B0C721B"/>
    <w:multiLevelType w:val="hybridMultilevel"/>
    <w:tmpl w:val="817E52DA"/>
    <w:lvl w:ilvl="0" w:tplc="E68E5ADE">
      <w:start w:val="1"/>
      <w:numFmt w:val="bullet"/>
      <w:lvlText w:val=""/>
      <w:lvlJc w:val="left"/>
      <w:pPr>
        <w:ind w:left="720" w:hanging="360"/>
      </w:pPr>
      <w:rPr>
        <w:rFonts w:ascii="Symbol" w:hAnsi="Symbol" w:cs="Symbol" w:hint="default"/>
        <w:sz w:val="18"/>
        <w:szCs w:val="18"/>
      </w:rPr>
    </w:lvl>
    <w:lvl w:ilvl="1" w:tplc="559256AC">
      <w:start w:val="1"/>
      <w:numFmt w:val="bullet"/>
      <w:lvlText w:val="o"/>
      <w:lvlJc w:val="left"/>
      <w:pPr>
        <w:ind w:left="1440" w:hanging="360"/>
      </w:pPr>
      <w:rPr>
        <w:rFonts w:ascii="Courier New" w:hAnsi="Courier New" w:cs="Courier New" w:hint="default"/>
      </w:rPr>
    </w:lvl>
    <w:lvl w:ilvl="2" w:tplc="93A218FE">
      <w:start w:val="1"/>
      <w:numFmt w:val="bullet"/>
      <w:lvlText w:val=""/>
      <w:lvlJc w:val="left"/>
      <w:pPr>
        <w:ind w:left="2160" w:hanging="360"/>
      </w:pPr>
      <w:rPr>
        <w:rFonts w:ascii="Wingdings" w:hAnsi="Wingdings" w:cs="Wingdings" w:hint="default"/>
      </w:rPr>
    </w:lvl>
    <w:lvl w:ilvl="3" w:tplc="137A9D7E">
      <w:start w:val="1"/>
      <w:numFmt w:val="bullet"/>
      <w:lvlText w:val=""/>
      <w:lvlJc w:val="left"/>
      <w:pPr>
        <w:ind w:left="2880" w:hanging="360"/>
      </w:pPr>
      <w:rPr>
        <w:rFonts w:ascii="Symbol" w:hAnsi="Symbol" w:cs="Symbol" w:hint="default"/>
      </w:rPr>
    </w:lvl>
    <w:lvl w:ilvl="4" w:tplc="68D88E78">
      <w:start w:val="1"/>
      <w:numFmt w:val="bullet"/>
      <w:lvlText w:val="o"/>
      <w:lvlJc w:val="left"/>
      <w:pPr>
        <w:ind w:left="3600" w:hanging="360"/>
      </w:pPr>
      <w:rPr>
        <w:rFonts w:ascii="Courier New" w:hAnsi="Courier New" w:cs="Courier New" w:hint="default"/>
      </w:rPr>
    </w:lvl>
    <w:lvl w:ilvl="5" w:tplc="0A8E23A8">
      <w:start w:val="1"/>
      <w:numFmt w:val="bullet"/>
      <w:lvlText w:val=""/>
      <w:lvlJc w:val="left"/>
      <w:pPr>
        <w:ind w:left="4320" w:hanging="360"/>
      </w:pPr>
      <w:rPr>
        <w:rFonts w:ascii="Wingdings" w:hAnsi="Wingdings" w:cs="Wingdings" w:hint="default"/>
      </w:rPr>
    </w:lvl>
    <w:lvl w:ilvl="6" w:tplc="3D16DCA4">
      <w:start w:val="1"/>
      <w:numFmt w:val="bullet"/>
      <w:lvlText w:val=""/>
      <w:lvlJc w:val="left"/>
      <w:pPr>
        <w:ind w:left="5040" w:hanging="360"/>
      </w:pPr>
      <w:rPr>
        <w:rFonts w:ascii="Symbol" w:hAnsi="Symbol" w:cs="Symbol" w:hint="default"/>
      </w:rPr>
    </w:lvl>
    <w:lvl w:ilvl="7" w:tplc="0D8889FC">
      <w:start w:val="1"/>
      <w:numFmt w:val="bullet"/>
      <w:lvlText w:val="o"/>
      <w:lvlJc w:val="left"/>
      <w:pPr>
        <w:ind w:left="5760" w:hanging="360"/>
      </w:pPr>
      <w:rPr>
        <w:rFonts w:ascii="Courier New" w:hAnsi="Courier New" w:cs="Courier New" w:hint="default"/>
      </w:rPr>
    </w:lvl>
    <w:lvl w:ilvl="8" w:tplc="0B949B3A">
      <w:start w:val="1"/>
      <w:numFmt w:val="bullet"/>
      <w:lvlText w:val=""/>
      <w:lvlJc w:val="left"/>
      <w:pPr>
        <w:ind w:left="6480" w:hanging="360"/>
      </w:pPr>
      <w:rPr>
        <w:rFonts w:ascii="Wingdings" w:hAnsi="Wingdings" w:cs="Wingdings" w:hint="default"/>
      </w:rPr>
    </w:lvl>
  </w:abstractNum>
  <w:abstractNum w:abstractNumId="41" w15:restartNumberingAfterBreak="0">
    <w:nsid w:val="6CF42AA5"/>
    <w:multiLevelType w:val="hybridMultilevel"/>
    <w:tmpl w:val="932A1A62"/>
    <w:lvl w:ilvl="0" w:tplc="6114971A">
      <w:start w:val="1"/>
      <w:numFmt w:val="bullet"/>
      <w:lvlText w:val=""/>
      <w:lvlJc w:val="left"/>
      <w:pPr>
        <w:ind w:left="720" w:hanging="360"/>
      </w:pPr>
      <w:rPr>
        <w:rFonts w:ascii="Symbol" w:hAnsi="Symbol" w:cs="Symbol" w:hint="default"/>
        <w:sz w:val="18"/>
        <w:szCs w:val="18"/>
      </w:rPr>
    </w:lvl>
    <w:lvl w:ilvl="1" w:tplc="5D807D86">
      <w:start w:val="1"/>
      <w:numFmt w:val="bullet"/>
      <w:lvlText w:val="o"/>
      <w:lvlJc w:val="left"/>
      <w:pPr>
        <w:ind w:left="1440" w:hanging="360"/>
      </w:pPr>
      <w:rPr>
        <w:rFonts w:ascii="Courier New" w:hAnsi="Courier New" w:cs="Courier New" w:hint="default"/>
      </w:rPr>
    </w:lvl>
    <w:lvl w:ilvl="2" w:tplc="0BE6EBD4">
      <w:start w:val="1"/>
      <w:numFmt w:val="bullet"/>
      <w:lvlText w:val=""/>
      <w:lvlJc w:val="left"/>
      <w:pPr>
        <w:ind w:left="2160" w:hanging="360"/>
      </w:pPr>
      <w:rPr>
        <w:rFonts w:ascii="Wingdings" w:hAnsi="Wingdings" w:cs="Wingdings" w:hint="default"/>
      </w:rPr>
    </w:lvl>
    <w:lvl w:ilvl="3" w:tplc="A244B150">
      <w:start w:val="1"/>
      <w:numFmt w:val="bullet"/>
      <w:lvlText w:val=""/>
      <w:lvlJc w:val="left"/>
      <w:pPr>
        <w:ind w:left="2880" w:hanging="360"/>
      </w:pPr>
      <w:rPr>
        <w:rFonts w:ascii="Symbol" w:hAnsi="Symbol" w:cs="Symbol" w:hint="default"/>
      </w:rPr>
    </w:lvl>
    <w:lvl w:ilvl="4" w:tplc="F46A2B04">
      <w:start w:val="1"/>
      <w:numFmt w:val="bullet"/>
      <w:lvlText w:val="o"/>
      <w:lvlJc w:val="left"/>
      <w:pPr>
        <w:ind w:left="3600" w:hanging="360"/>
      </w:pPr>
      <w:rPr>
        <w:rFonts w:ascii="Courier New" w:hAnsi="Courier New" w:cs="Courier New" w:hint="default"/>
      </w:rPr>
    </w:lvl>
    <w:lvl w:ilvl="5" w:tplc="909A0030">
      <w:start w:val="1"/>
      <w:numFmt w:val="bullet"/>
      <w:lvlText w:val=""/>
      <w:lvlJc w:val="left"/>
      <w:pPr>
        <w:ind w:left="4320" w:hanging="360"/>
      </w:pPr>
      <w:rPr>
        <w:rFonts w:ascii="Wingdings" w:hAnsi="Wingdings" w:cs="Wingdings" w:hint="default"/>
      </w:rPr>
    </w:lvl>
    <w:lvl w:ilvl="6" w:tplc="752803C8">
      <w:start w:val="1"/>
      <w:numFmt w:val="bullet"/>
      <w:lvlText w:val=""/>
      <w:lvlJc w:val="left"/>
      <w:pPr>
        <w:ind w:left="5040" w:hanging="360"/>
      </w:pPr>
      <w:rPr>
        <w:rFonts w:ascii="Symbol" w:hAnsi="Symbol" w:cs="Symbol" w:hint="default"/>
      </w:rPr>
    </w:lvl>
    <w:lvl w:ilvl="7" w:tplc="8E40B24E">
      <w:start w:val="1"/>
      <w:numFmt w:val="bullet"/>
      <w:lvlText w:val="o"/>
      <w:lvlJc w:val="left"/>
      <w:pPr>
        <w:ind w:left="5760" w:hanging="360"/>
      </w:pPr>
      <w:rPr>
        <w:rFonts w:ascii="Courier New" w:hAnsi="Courier New" w:cs="Courier New" w:hint="default"/>
      </w:rPr>
    </w:lvl>
    <w:lvl w:ilvl="8" w:tplc="CFD0073A">
      <w:start w:val="1"/>
      <w:numFmt w:val="bullet"/>
      <w:lvlText w:val=""/>
      <w:lvlJc w:val="left"/>
      <w:pPr>
        <w:ind w:left="6480" w:hanging="360"/>
      </w:pPr>
      <w:rPr>
        <w:rFonts w:ascii="Wingdings" w:hAnsi="Wingdings" w:cs="Wingdings" w:hint="default"/>
      </w:rPr>
    </w:lvl>
  </w:abstractNum>
  <w:abstractNum w:abstractNumId="42" w15:restartNumberingAfterBreak="0">
    <w:nsid w:val="6ECC535E"/>
    <w:multiLevelType w:val="hybridMultilevel"/>
    <w:tmpl w:val="E4BA73F2"/>
    <w:lvl w:ilvl="0" w:tplc="7D4ADBAE">
      <w:start w:val="1"/>
      <w:numFmt w:val="bullet"/>
      <w:lvlText w:val=""/>
      <w:lvlJc w:val="left"/>
      <w:pPr>
        <w:ind w:left="720" w:hanging="360"/>
      </w:pPr>
      <w:rPr>
        <w:rFonts w:ascii="Symbol" w:hAnsi="Symbol" w:cs="Symbol" w:hint="default"/>
        <w:sz w:val="18"/>
        <w:szCs w:val="18"/>
      </w:rPr>
    </w:lvl>
    <w:lvl w:ilvl="1" w:tplc="3536C600">
      <w:start w:val="1"/>
      <w:numFmt w:val="bullet"/>
      <w:lvlText w:val="o"/>
      <w:lvlJc w:val="left"/>
      <w:pPr>
        <w:ind w:left="1440" w:hanging="360"/>
      </w:pPr>
      <w:rPr>
        <w:rFonts w:ascii="Courier New" w:hAnsi="Courier New" w:cs="Courier New" w:hint="default"/>
      </w:rPr>
    </w:lvl>
    <w:lvl w:ilvl="2" w:tplc="622EF3FA">
      <w:start w:val="1"/>
      <w:numFmt w:val="bullet"/>
      <w:lvlText w:val=""/>
      <w:lvlJc w:val="left"/>
      <w:pPr>
        <w:ind w:left="2160" w:hanging="360"/>
      </w:pPr>
      <w:rPr>
        <w:rFonts w:ascii="Wingdings" w:hAnsi="Wingdings" w:cs="Wingdings" w:hint="default"/>
      </w:rPr>
    </w:lvl>
    <w:lvl w:ilvl="3" w:tplc="7EA05B86">
      <w:start w:val="1"/>
      <w:numFmt w:val="bullet"/>
      <w:lvlText w:val=""/>
      <w:lvlJc w:val="left"/>
      <w:pPr>
        <w:ind w:left="2880" w:hanging="360"/>
      </w:pPr>
      <w:rPr>
        <w:rFonts w:ascii="Symbol" w:hAnsi="Symbol" w:cs="Symbol" w:hint="default"/>
      </w:rPr>
    </w:lvl>
    <w:lvl w:ilvl="4" w:tplc="B12452FE">
      <w:start w:val="1"/>
      <w:numFmt w:val="bullet"/>
      <w:lvlText w:val="o"/>
      <w:lvlJc w:val="left"/>
      <w:pPr>
        <w:ind w:left="3600" w:hanging="360"/>
      </w:pPr>
      <w:rPr>
        <w:rFonts w:ascii="Courier New" w:hAnsi="Courier New" w:cs="Courier New" w:hint="default"/>
      </w:rPr>
    </w:lvl>
    <w:lvl w:ilvl="5" w:tplc="4A52C1E2">
      <w:start w:val="1"/>
      <w:numFmt w:val="bullet"/>
      <w:lvlText w:val=""/>
      <w:lvlJc w:val="left"/>
      <w:pPr>
        <w:ind w:left="4320" w:hanging="360"/>
      </w:pPr>
      <w:rPr>
        <w:rFonts w:ascii="Wingdings" w:hAnsi="Wingdings" w:cs="Wingdings" w:hint="default"/>
      </w:rPr>
    </w:lvl>
    <w:lvl w:ilvl="6" w:tplc="87369BBC">
      <w:start w:val="1"/>
      <w:numFmt w:val="bullet"/>
      <w:lvlText w:val=""/>
      <w:lvlJc w:val="left"/>
      <w:pPr>
        <w:ind w:left="5040" w:hanging="360"/>
      </w:pPr>
      <w:rPr>
        <w:rFonts w:ascii="Symbol" w:hAnsi="Symbol" w:cs="Symbol" w:hint="default"/>
      </w:rPr>
    </w:lvl>
    <w:lvl w:ilvl="7" w:tplc="EAC4E2D2">
      <w:start w:val="1"/>
      <w:numFmt w:val="bullet"/>
      <w:lvlText w:val="o"/>
      <w:lvlJc w:val="left"/>
      <w:pPr>
        <w:ind w:left="5760" w:hanging="360"/>
      </w:pPr>
      <w:rPr>
        <w:rFonts w:ascii="Courier New" w:hAnsi="Courier New" w:cs="Courier New" w:hint="default"/>
      </w:rPr>
    </w:lvl>
    <w:lvl w:ilvl="8" w:tplc="52E479B2">
      <w:start w:val="1"/>
      <w:numFmt w:val="bullet"/>
      <w:lvlText w:val=""/>
      <w:lvlJc w:val="left"/>
      <w:pPr>
        <w:ind w:left="6480" w:hanging="360"/>
      </w:pPr>
      <w:rPr>
        <w:rFonts w:ascii="Wingdings" w:hAnsi="Wingdings" w:cs="Wingdings" w:hint="default"/>
      </w:rPr>
    </w:lvl>
  </w:abstractNum>
  <w:abstractNum w:abstractNumId="43" w15:restartNumberingAfterBreak="0">
    <w:nsid w:val="75D70F95"/>
    <w:multiLevelType w:val="hybridMultilevel"/>
    <w:tmpl w:val="F330FAB4"/>
    <w:lvl w:ilvl="0" w:tplc="8A509CAE">
      <w:start w:val="1"/>
      <w:numFmt w:val="decimal"/>
      <w:lvlText w:val="%1."/>
      <w:lvlJc w:val="left"/>
      <w:pPr>
        <w:ind w:left="720" w:hanging="360"/>
      </w:pPr>
      <w:rPr>
        <w:rFonts w:ascii="Arial" w:hAnsi="Arial" w:cs="Arial" w:hint="default"/>
        <w:sz w:val="18"/>
        <w:szCs w:val="18"/>
      </w:rPr>
    </w:lvl>
    <w:lvl w:ilvl="1" w:tplc="270E8C0A">
      <w:start w:val="1"/>
      <w:numFmt w:val="decimal"/>
      <w:lvlText w:val="%2."/>
      <w:lvlJc w:val="left"/>
      <w:pPr>
        <w:ind w:left="1440" w:hanging="360"/>
      </w:pPr>
    </w:lvl>
    <w:lvl w:ilvl="2" w:tplc="D89EC484">
      <w:start w:val="1"/>
      <w:numFmt w:val="decimal"/>
      <w:lvlText w:val="%3."/>
      <w:lvlJc w:val="left"/>
      <w:pPr>
        <w:ind w:left="2160" w:hanging="360"/>
      </w:pPr>
    </w:lvl>
    <w:lvl w:ilvl="3" w:tplc="8BCECEA0">
      <w:start w:val="1"/>
      <w:numFmt w:val="decimal"/>
      <w:lvlText w:val="%4."/>
      <w:lvlJc w:val="left"/>
      <w:pPr>
        <w:ind w:left="2880" w:hanging="360"/>
      </w:pPr>
    </w:lvl>
    <w:lvl w:ilvl="4" w:tplc="7DC6B442">
      <w:start w:val="1"/>
      <w:numFmt w:val="decimal"/>
      <w:lvlText w:val="%5."/>
      <w:lvlJc w:val="left"/>
      <w:pPr>
        <w:ind w:left="3600" w:hanging="360"/>
      </w:pPr>
    </w:lvl>
    <w:lvl w:ilvl="5" w:tplc="E2FA5004">
      <w:start w:val="1"/>
      <w:numFmt w:val="decimal"/>
      <w:lvlText w:val="%6."/>
      <w:lvlJc w:val="left"/>
      <w:pPr>
        <w:ind w:left="4320" w:hanging="360"/>
      </w:pPr>
    </w:lvl>
    <w:lvl w:ilvl="6" w:tplc="433A9C90">
      <w:start w:val="1"/>
      <w:numFmt w:val="decimal"/>
      <w:lvlText w:val="%7."/>
      <w:lvlJc w:val="left"/>
      <w:pPr>
        <w:ind w:left="5040" w:hanging="360"/>
      </w:pPr>
    </w:lvl>
    <w:lvl w:ilvl="7" w:tplc="AF4691F6">
      <w:start w:val="1"/>
      <w:numFmt w:val="decimal"/>
      <w:lvlText w:val="%8."/>
      <w:lvlJc w:val="left"/>
      <w:pPr>
        <w:ind w:left="5760" w:hanging="360"/>
      </w:pPr>
    </w:lvl>
    <w:lvl w:ilvl="8" w:tplc="29BA2B68">
      <w:start w:val="1"/>
      <w:numFmt w:val="decimal"/>
      <w:lvlText w:val="%9."/>
      <w:lvlJc w:val="left"/>
      <w:pPr>
        <w:ind w:left="6480" w:hanging="360"/>
      </w:pPr>
    </w:lvl>
  </w:abstractNum>
  <w:abstractNum w:abstractNumId="44" w15:restartNumberingAfterBreak="0">
    <w:nsid w:val="76D10B43"/>
    <w:multiLevelType w:val="hybridMultilevel"/>
    <w:tmpl w:val="E74C0BAE"/>
    <w:lvl w:ilvl="0" w:tplc="C36690F4">
      <w:numFmt w:val="bullet"/>
      <w:lvlText w:val="-"/>
      <w:lvlJc w:val="left"/>
      <w:pPr>
        <w:tabs>
          <w:tab w:val="num" w:pos="720"/>
        </w:tabs>
        <w:ind w:left="720" w:hanging="360"/>
      </w:pPr>
      <w:rPr>
        <w:rFonts w:ascii="Times New Roman" w:eastAsia="Calibri"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764DEA"/>
    <w:multiLevelType w:val="hybridMultilevel"/>
    <w:tmpl w:val="7ADCF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522953"/>
    <w:multiLevelType w:val="hybridMultilevel"/>
    <w:tmpl w:val="1C7E8722"/>
    <w:lvl w:ilvl="0" w:tplc="B708208A">
      <w:start w:val="3"/>
      <w:numFmt w:val="lowerLetter"/>
      <w:lvlText w:val="%1."/>
      <w:lvlJc w:val="left"/>
      <w:pPr>
        <w:ind w:left="720" w:hanging="360"/>
      </w:pPr>
      <w:rPr>
        <w:rFonts w:ascii="Arial" w:hAnsi="Arial" w:cs="Arial" w:hint="default"/>
        <w:sz w:val="18"/>
        <w:szCs w:val="18"/>
      </w:rPr>
    </w:lvl>
    <w:lvl w:ilvl="1" w:tplc="C002ACCE">
      <w:start w:val="1"/>
      <w:numFmt w:val="lowerLetter"/>
      <w:lvlText w:val="%2."/>
      <w:lvlJc w:val="left"/>
      <w:pPr>
        <w:ind w:left="1440" w:hanging="360"/>
      </w:pPr>
    </w:lvl>
    <w:lvl w:ilvl="2" w:tplc="D51A08C8">
      <w:start w:val="1"/>
      <w:numFmt w:val="lowerLetter"/>
      <w:lvlText w:val="%3."/>
      <w:lvlJc w:val="left"/>
      <w:pPr>
        <w:ind w:left="2160" w:hanging="360"/>
      </w:pPr>
    </w:lvl>
    <w:lvl w:ilvl="3" w:tplc="22322A3C">
      <w:start w:val="1"/>
      <w:numFmt w:val="lowerLetter"/>
      <w:lvlText w:val="%4."/>
      <w:lvlJc w:val="left"/>
      <w:pPr>
        <w:ind w:left="2880" w:hanging="360"/>
      </w:pPr>
    </w:lvl>
    <w:lvl w:ilvl="4" w:tplc="B922EFC6">
      <w:start w:val="1"/>
      <w:numFmt w:val="lowerLetter"/>
      <w:lvlText w:val="%5."/>
      <w:lvlJc w:val="left"/>
      <w:pPr>
        <w:ind w:left="3600" w:hanging="360"/>
      </w:pPr>
    </w:lvl>
    <w:lvl w:ilvl="5" w:tplc="3C143CCE">
      <w:start w:val="1"/>
      <w:numFmt w:val="lowerLetter"/>
      <w:lvlText w:val="%6."/>
      <w:lvlJc w:val="left"/>
      <w:pPr>
        <w:ind w:left="4320" w:hanging="360"/>
      </w:pPr>
    </w:lvl>
    <w:lvl w:ilvl="6" w:tplc="2B6E6934">
      <w:start w:val="1"/>
      <w:numFmt w:val="lowerLetter"/>
      <w:lvlText w:val="%7."/>
      <w:lvlJc w:val="left"/>
      <w:pPr>
        <w:ind w:left="5040" w:hanging="360"/>
      </w:pPr>
    </w:lvl>
    <w:lvl w:ilvl="7" w:tplc="78CCA722">
      <w:start w:val="1"/>
      <w:numFmt w:val="lowerLetter"/>
      <w:lvlText w:val="%8."/>
      <w:lvlJc w:val="left"/>
      <w:pPr>
        <w:ind w:left="5760" w:hanging="360"/>
      </w:pPr>
    </w:lvl>
    <w:lvl w:ilvl="8" w:tplc="5E903D58">
      <w:start w:val="1"/>
      <w:numFmt w:val="lowerLetter"/>
      <w:lvlText w:val="%9."/>
      <w:lvlJc w:val="left"/>
      <w:pPr>
        <w:ind w:left="6480" w:hanging="360"/>
      </w:pPr>
    </w:lvl>
  </w:abstractNum>
  <w:abstractNum w:abstractNumId="47" w15:restartNumberingAfterBreak="0">
    <w:nsid w:val="7DDA75A3"/>
    <w:multiLevelType w:val="hybridMultilevel"/>
    <w:tmpl w:val="5B28A6E2"/>
    <w:lvl w:ilvl="0" w:tplc="9DE26810">
      <w:start w:val="1"/>
      <w:numFmt w:val="bullet"/>
      <w:lvlText w:val=""/>
      <w:lvlJc w:val="left"/>
      <w:pPr>
        <w:ind w:left="720" w:hanging="360"/>
      </w:pPr>
      <w:rPr>
        <w:rFonts w:ascii="Symbol" w:hAnsi="Symbol" w:cs="Symbol" w:hint="default"/>
        <w:sz w:val="18"/>
        <w:szCs w:val="18"/>
      </w:rPr>
    </w:lvl>
    <w:lvl w:ilvl="1" w:tplc="849002CA">
      <w:start w:val="1"/>
      <w:numFmt w:val="bullet"/>
      <w:lvlText w:val="o"/>
      <w:lvlJc w:val="left"/>
      <w:pPr>
        <w:ind w:left="1440" w:hanging="360"/>
      </w:pPr>
      <w:rPr>
        <w:rFonts w:ascii="Courier New" w:hAnsi="Courier New" w:cs="Courier New" w:hint="default"/>
      </w:rPr>
    </w:lvl>
    <w:lvl w:ilvl="2" w:tplc="49D6F2BC">
      <w:start w:val="1"/>
      <w:numFmt w:val="bullet"/>
      <w:lvlText w:val=""/>
      <w:lvlJc w:val="left"/>
      <w:pPr>
        <w:ind w:left="2160" w:hanging="360"/>
      </w:pPr>
      <w:rPr>
        <w:rFonts w:ascii="Wingdings" w:hAnsi="Wingdings" w:cs="Wingdings" w:hint="default"/>
      </w:rPr>
    </w:lvl>
    <w:lvl w:ilvl="3" w:tplc="B92673E8">
      <w:start w:val="1"/>
      <w:numFmt w:val="bullet"/>
      <w:lvlText w:val=""/>
      <w:lvlJc w:val="left"/>
      <w:pPr>
        <w:ind w:left="2880" w:hanging="360"/>
      </w:pPr>
      <w:rPr>
        <w:rFonts w:ascii="Symbol" w:hAnsi="Symbol" w:cs="Symbol" w:hint="default"/>
      </w:rPr>
    </w:lvl>
    <w:lvl w:ilvl="4" w:tplc="FA08CD1E">
      <w:start w:val="1"/>
      <w:numFmt w:val="bullet"/>
      <w:lvlText w:val="o"/>
      <w:lvlJc w:val="left"/>
      <w:pPr>
        <w:ind w:left="3600" w:hanging="360"/>
      </w:pPr>
      <w:rPr>
        <w:rFonts w:ascii="Courier New" w:hAnsi="Courier New" w:cs="Courier New" w:hint="default"/>
      </w:rPr>
    </w:lvl>
    <w:lvl w:ilvl="5" w:tplc="7B669276">
      <w:start w:val="1"/>
      <w:numFmt w:val="bullet"/>
      <w:lvlText w:val=""/>
      <w:lvlJc w:val="left"/>
      <w:pPr>
        <w:ind w:left="4320" w:hanging="360"/>
      </w:pPr>
      <w:rPr>
        <w:rFonts w:ascii="Wingdings" w:hAnsi="Wingdings" w:cs="Wingdings" w:hint="default"/>
      </w:rPr>
    </w:lvl>
    <w:lvl w:ilvl="6" w:tplc="5BF680FC">
      <w:start w:val="1"/>
      <w:numFmt w:val="bullet"/>
      <w:lvlText w:val=""/>
      <w:lvlJc w:val="left"/>
      <w:pPr>
        <w:ind w:left="5040" w:hanging="360"/>
      </w:pPr>
      <w:rPr>
        <w:rFonts w:ascii="Symbol" w:hAnsi="Symbol" w:cs="Symbol" w:hint="default"/>
      </w:rPr>
    </w:lvl>
    <w:lvl w:ilvl="7" w:tplc="E334C664">
      <w:start w:val="1"/>
      <w:numFmt w:val="bullet"/>
      <w:lvlText w:val="o"/>
      <w:lvlJc w:val="left"/>
      <w:pPr>
        <w:ind w:left="5760" w:hanging="360"/>
      </w:pPr>
      <w:rPr>
        <w:rFonts w:ascii="Courier New" w:hAnsi="Courier New" w:cs="Courier New" w:hint="default"/>
      </w:rPr>
    </w:lvl>
    <w:lvl w:ilvl="8" w:tplc="6780318A">
      <w:start w:val="1"/>
      <w:numFmt w:val="bullet"/>
      <w:lvlText w:val=""/>
      <w:lvlJc w:val="left"/>
      <w:pPr>
        <w:ind w:left="6480" w:hanging="360"/>
      </w:pPr>
      <w:rPr>
        <w:rFonts w:ascii="Wingdings" w:hAnsi="Wingdings" w:cs="Wingdings" w:hint="default"/>
      </w:rPr>
    </w:lvl>
  </w:abstractNum>
  <w:abstractNum w:abstractNumId="48" w15:restartNumberingAfterBreak="0">
    <w:nsid w:val="7E9E378A"/>
    <w:multiLevelType w:val="hybridMultilevel"/>
    <w:tmpl w:val="AD063BBE"/>
    <w:lvl w:ilvl="0" w:tplc="5096DB82">
      <w:start w:val="1"/>
      <w:numFmt w:val="bullet"/>
      <w:lvlText w:val=""/>
      <w:lvlJc w:val="left"/>
      <w:pPr>
        <w:ind w:left="720" w:hanging="360"/>
      </w:pPr>
      <w:rPr>
        <w:rFonts w:ascii="Symbol" w:hAnsi="Symbol" w:cs="Symbol" w:hint="default"/>
        <w:sz w:val="18"/>
        <w:szCs w:val="18"/>
      </w:rPr>
    </w:lvl>
    <w:lvl w:ilvl="1" w:tplc="B7828C72">
      <w:start w:val="1"/>
      <w:numFmt w:val="bullet"/>
      <w:lvlText w:val="o"/>
      <w:lvlJc w:val="left"/>
      <w:pPr>
        <w:ind w:left="1440" w:hanging="360"/>
      </w:pPr>
      <w:rPr>
        <w:rFonts w:ascii="Courier New" w:hAnsi="Courier New" w:cs="Courier New" w:hint="default"/>
      </w:rPr>
    </w:lvl>
    <w:lvl w:ilvl="2" w:tplc="6BF8979C">
      <w:start w:val="1"/>
      <w:numFmt w:val="bullet"/>
      <w:lvlText w:val=""/>
      <w:lvlJc w:val="left"/>
      <w:pPr>
        <w:ind w:left="2160" w:hanging="360"/>
      </w:pPr>
      <w:rPr>
        <w:rFonts w:ascii="Wingdings" w:hAnsi="Wingdings" w:cs="Wingdings" w:hint="default"/>
      </w:rPr>
    </w:lvl>
    <w:lvl w:ilvl="3" w:tplc="C476856C">
      <w:start w:val="1"/>
      <w:numFmt w:val="bullet"/>
      <w:lvlText w:val=""/>
      <w:lvlJc w:val="left"/>
      <w:pPr>
        <w:ind w:left="2880" w:hanging="360"/>
      </w:pPr>
      <w:rPr>
        <w:rFonts w:ascii="Symbol" w:hAnsi="Symbol" w:cs="Symbol" w:hint="default"/>
      </w:rPr>
    </w:lvl>
    <w:lvl w:ilvl="4" w:tplc="E56885F8">
      <w:start w:val="1"/>
      <w:numFmt w:val="bullet"/>
      <w:lvlText w:val="o"/>
      <w:lvlJc w:val="left"/>
      <w:pPr>
        <w:ind w:left="3600" w:hanging="360"/>
      </w:pPr>
      <w:rPr>
        <w:rFonts w:ascii="Courier New" w:hAnsi="Courier New" w:cs="Courier New" w:hint="default"/>
      </w:rPr>
    </w:lvl>
    <w:lvl w:ilvl="5" w:tplc="DA0693B2">
      <w:start w:val="1"/>
      <w:numFmt w:val="bullet"/>
      <w:lvlText w:val=""/>
      <w:lvlJc w:val="left"/>
      <w:pPr>
        <w:ind w:left="4320" w:hanging="360"/>
      </w:pPr>
      <w:rPr>
        <w:rFonts w:ascii="Wingdings" w:hAnsi="Wingdings" w:cs="Wingdings" w:hint="default"/>
      </w:rPr>
    </w:lvl>
    <w:lvl w:ilvl="6" w:tplc="8348F546">
      <w:start w:val="1"/>
      <w:numFmt w:val="bullet"/>
      <w:lvlText w:val=""/>
      <w:lvlJc w:val="left"/>
      <w:pPr>
        <w:ind w:left="5040" w:hanging="360"/>
      </w:pPr>
      <w:rPr>
        <w:rFonts w:ascii="Symbol" w:hAnsi="Symbol" w:cs="Symbol" w:hint="default"/>
      </w:rPr>
    </w:lvl>
    <w:lvl w:ilvl="7" w:tplc="1226BEF0">
      <w:start w:val="1"/>
      <w:numFmt w:val="bullet"/>
      <w:lvlText w:val="o"/>
      <w:lvlJc w:val="left"/>
      <w:pPr>
        <w:ind w:left="5760" w:hanging="360"/>
      </w:pPr>
      <w:rPr>
        <w:rFonts w:ascii="Courier New" w:hAnsi="Courier New" w:cs="Courier New" w:hint="default"/>
      </w:rPr>
    </w:lvl>
    <w:lvl w:ilvl="8" w:tplc="A8880BCC">
      <w:start w:val="1"/>
      <w:numFmt w:val="bullet"/>
      <w:lvlText w:val=""/>
      <w:lvlJc w:val="left"/>
      <w:pPr>
        <w:ind w:left="6480" w:hanging="360"/>
      </w:pPr>
      <w:rPr>
        <w:rFonts w:ascii="Wingdings" w:hAnsi="Wingdings" w:cs="Wingdings" w:hint="default"/>
      </w:rPr>
    </w:lvl>
  </w:abstractNum>
  <w:num w:numId="1">
    <w:abstractNumId w:val="16"/>
  </w:num>
  <w:num w:numId="2">
    <w:abstractNumId w:val="24"/>
  </w:num>
  <w:num w:numId="3">
    <w:abstractNumId w:val="2"/>
  </w:num>
  <w:num w:numId="4">
    <w:abstractNumId w:val="5"/>
  </w:num>
  <w:num w:numId="5">
    <w:abstractNumId w:val="15"/>
  </w:num>
  <w:num w:numId="6">
    <w:abstractNumId w:val="30"/>
  </w:num>
  <w:num w:numId="7">
    <w:abstractNumId w:val="27"/>
  </w:num>
  <w:num w:numId="8">
    <w:abstractNumId w:val="25"/>
  </w:num>
  <w:num w:numId="9">
    <w:abstractNumId w:val="40"/>
  </w:num>
  <w:num w:numId="10">
    <w:abstractNumId w:val="46"/>
  </w:num>
  <w:num w:numId="11">
    <w:abstractNumId w:val="48"/>
  </w:num>
  <w:num w:numId="12">
    <w:abstractNumId w:val="4"/>
  </w:num>
  <w:num w:numId="13">
    <w:abstractNumId w:val="19"/>
  </w:num>
  <w:num w:numId="14">
    <w:abstractNumId w:val="21"/>
  </w:num>
  <w:num w:numId="15">
    <w:abstractNumId w:val="1"/>
  </w:num>
  <w:num w:numId="16">
    <w:abstractNumId w:val="14"/>
  </w:num>
  <w:num w:numId="17">
    <w:abstractNumId w:val="6"/>
  </w:num>
  <w:num w:numId="18">
    <w:abstractNumId w:val="17"/>
  </w:num>
  <w:num w:numId="19">
    <w:abstractNumId w:val="7"/>
  </w:num>
  <w:num w:numId="20">
    <w:abstractNumId w:val="42"/>
  </w:num>
  <w:num w:numId="21">
    <w:abstractNumId w:val="20"/>
  </w:num>
  <w:num w:numId="22">
    <w:abstractNumId w:val="43"/>
  </w:num>
  <w:num w:numId="23">
    <w:abstractNumId w:val="29"/>
  </w:num>
  <w:num w:numId="24">
    <w:abstractNumId w:val="36"/>
  </w:num>
  <w:num w:numId="25">
    <w:abstractNumId w:val="45"/>
  </w:num>
  <w:num w:numId="26">
    <w:abstractNumId w:val="38"/>
  </w:num>
  <w:num w:numId="27">
    <w:abstractNumId w:val="39"/>
  </w:num>
  <w:num w:numId="28">
    <w:abstractNumId w:val="35"/>
  </w:num>
  <w:num w:numId="29">
    <w:abstractNumId w:val="8"/>
  </w:num>
  <w:num w:numId="30">
    <w:abstractNumId w:val="9"/>
  </w:num>
  <w:num w:numId="31">
    <w:abstractNumId w:val="3"/>
  </w:num>
  <w:num w:numId="32">
    <w:abstractNumId w:val="12"/>
  </w:num>
  <w:num w:numId="33">
    <w:abstractNumId w:val="13"/>
  </w:num>
  <w:num w:numId="34">
    <w:abstractNumId w:val="22"/>
  </w:num>
  <w:num w:numId="35">
    <w:abstractNumId w:val="34"/>
  </w:num>
  <w:num w:numId="36">
    <w:abstractNumId w:val="23"/>
  </w:num>
  <w:num w:numId="37">
    <w:abstractNumId w:val="33"/>
  </w:num>
  <w:num w:numId="38">
    <w:abstractNumId w:val="44"/>
  </w:num>
  <w:num w:numId="39">
    <w:abstractNumId w:val="26"/>
  </w:num>
  <w:num w:numId="40">
    <w:abstractNumId w:val="0"/>
  </w:num>
  <w:num w:numId="41">
    <w:abstractNumId w:val="18"/>
  </w:num>
  <w:num w:numId="42">
    <w:abstractNumId w:val="31"/>
  </w:num>
  <w:num w:numId="43">
    <w:abstractNumId w:val="32"/>
  </w:num>
  <w:num w:numId="44">
    <w:abstractNumId w:val="41"/>
  </w:num>
  <w:num w:numId="45">
    <w:abstractNumId w:val="47"/>
  </w:num>
  <w:num w:numId="46">
    <w:abstractNumId w:val="37"/>
  </w:num>
  <w:num w:numId="47">
    <w:abstractNumId w:val="11"/>
  </w:num>
  <w:num w:numId="48">
    <w:abstractNumId w:val="10"/>
  </w:num>
  <w:num w:numId="49">
    <w:abstractNumId w:val="28"/>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5D43"/>
    <w:rsid w:val="00027F41"/>
    <w:rsid w:val="00037A49"/>
    <w:rsid w:val="00043DDE"/>
    <w:rsid w:val="00045501"/>
    <w:rsid w:val="00097F4A"/>
    <w:rsid w:val="000C5527"/>
    <w:rsid w:val="000D1A96"/>
    <w:rsid w:val="000E76C6"/>
    <w:rsid w:val="00127127"/>
    <w:rsid w:val="00134892"/>
    <w:rsid w:val="001623E6"/>
    <w:rsid w:val="00162701"/>
    <w:rsid w:val="00204EDB"/>
    <w:rsid w:val="00232DEE"/>
    <w:rsid w:val="00256418"/>
    <w:rsid w:val="002634AA"/>
    <w:rsid w:val="002C3E76"/>
    <w:rsid w:val="002D58B5"/>
    <w:rsid w:val="002F1E0F"/>
    <w:rsid w:val="0033249E"/>
    <w:rsid w:val="00333DF4"/>
    <w:rsid w:val="00337E4D"/>
    <w:rsid w:val="00343395"/>
    <w:rsid w:val="003A1AA2"/>
    <w:rsid w:val="00435A5B"/>
    <w:rsid w:val="00462B70"/>
    <w:rsid w:val="004702FB"/>
    <w:rsid w:val="00471503"/>
    <w:rsid w:val="0049479E"/>
    <w:rsid w:val="004D2F9F"/>
    <w:rsid w:val="004F2927"/>
    <w:rsid w:val="00506FAF"/>
    <w:rsid w:val="0052142A"/>
    <w:rsid w:val="0053510E"/>
    <w:rsid w:val="00535D11"/>
    <w:rsid w:val="005423BF"/>
    <w:rsid w:val="005B6195"/>
    <w:rsid w:val="006347C3"/>
    <w:rsid w:val="00687E89"/>
    <w:rsid w:val="006959A7"/>
    <w:rsid w:val="006975C6"/>
    <w:rsid w:val="006A5918"/>
    <w:rsid w:val="006B2936"/>
    <w:rsid w:val="006C0901"/>
    <w:rsid w:val="006C5DB2"/>
    <w:rsid w:val="006F1DA5"/>
    <w:rsid w:val="007109D5"/>
    <w:rsid w:val="007158BA"/>
    <w:rsid w:val="007756C1"/>
    <w:rsid w:val="007766AB"/>
    <w:rsid w:val="00785F39"/>
    <w:rsid w:val="007C3EA0"/>
    <w:rsid w:val="007D6FB3"/>
    <w:rsid w:val="007E0E83"/>
    <w:rsid w:val="008278F5"/>
    <w:rsid w:val="00851E55"/>
    <w:rsid w:val="008B72CE"/>
    <w:rsid w:val="008C5E2B"/>
    <w:rsid w:val="008E5212"/>
    <w:rsid w:val="008F4128"/>
    <w:rsid w:val="00922F71"/>
    <w:rsid w:val="00930868"/>
    <w:rsid w:val="00933DEC"/>
    <w:rsid w:val="00960022"/>
    <w:rsid w:val="009A0D55"/>
    <w:rsid w:val="009A5101"/>
    <w:rsid w:val="00A52459"/>
    <w:rsid w:val="00AE6D9D"/>
    <w:rsid w:val="00AF3804"/>
    <w:rsid w:val="00AF7FB0"/>
    <w:rsid w:val="00B05771"/>
    <w:rsid w:val="00B169F3"/>
    <w:rsid w:val="00B56BDD"/>
    <w:rsid w:val="00B757D1"/>
    <w:rsid w:val="00B93434"/>
    <w:rsid w:val="00BC2D61"/>
    <w:rsid w:val="00BE675F"/>
    <w:rsid w:val="00C02EF0"/>
    <w:rsid w:val="00C125C6"/>
    <w:rsid w:val="00C1339C"/>
    <w:rsid w:val="00C24613"/>
    <w:rsid w:val="00C2568C"/>
    <w:rsid w:val="00C315C9"/>
    <w:rsid w:val="00C35C90"/>
    <w:rsid w:val="00C4793C"/>
    <w:rsid w:val="00C63C7E"/>
    <w:rsid w:val="00CA4E18"/>
    <w:rsid w:val="00CD6E25"/>
    <w:rsid w:val="00D02F64"/>
    <w:rsid w:val="00D062A8"/>
    <w:rsid w:val="00D379CF"/>
    <w:rsid w:val="00D60A0B"/>
    <w:rsid w:val="00D7467F"/>
    <w:rsid w:val="00D931BF"/>
    <w:rsid w:val="00DA24AD"/>
    <w:rsid w:val="00DD2FA1"/>
    <w:rsid w:val="00E55B9D"/>
    <w:rsid w:val="00ED41BC"/>
    <w:rsid w:val="00EF3AE5"/>
    <w:rsid w:val="00EF4628"/>
    <w:rsid w:val="00F27C7B"/>
    <w:rsid w:val="00F71A8C"/>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26754A"/>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basedOn w:val="Normal"/>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1935625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oter" Target="footer10.xml"/><Relationship Id="rId3" Type="http://schemas.openxmlformats.org/officeDocument/2006/relationships/styles" Target="styles.xml"/><Relationship Id="rId21" Type="http://schemas.openxmlformats.org/officeDocument/2006/relationships/footer" Target="footer13.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9D8844-446D-6248-B005-06747E032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30</Pages>
  <Words>7614</Words>
  <Characters>43405</Characters>
  <Application>Microsoft Office Word</Application>
  <DocSecurity>0</DocSecurity>
  <Lines>361</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3</cp:revision>
  <cp:lastPrinted>2018-12-19T11:57:00Z</cp:lastPrinted>
  <dcterms:created xsi:type="dcterms:W3CDTF">2018-12-19T11:57:00Z</dcterms:created>
  <dcterms:modified xsi:type="dcterms:W3CDTF">2018-12-19T12:00:00Z</dcterms:modified>
</cp:coreProperties>
</file>